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9672352" w14:textId="77777777" w:rsidR="00327DBB" w:rsidRPr="00337C36" w:rsidRDefault="00327DBB" w:rsidP="00B95EC1">
      <w:pPr>
        <w:ind w:left="7088" w:hanging="1833"/>
        <w:jc w:val="right"/>
      </w:pPr>
      <w:r w:rsidRPr="00337C36">
        <w:t>Załącznik nr 6 do ZW 121/2020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B95EC1" w14:paraId="35CAAB8B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997EC" w14:textId="61E24E34" w:rsidR="00381140" w:rsidRPr="00B95EC1" w:rsidRDefault="00B95EC1" w:rsidP="00381140">
            <w:pPr>
              <w:rPr>
                <w:b/>
              </w:rPr>
            </w:pPr>
            <w:r w:rsidRPr="00B95EC1">
              <w:rPr>
                <w:b/>
              </w:rPr>
              <w:t xml:space="preserve">WYDZIAŁ </w:t>
            </w:r>
            <w:r w:rsidR="00381140" w:rsidRPr="00B95EC1">
              <w:rPr>
                <w:b/>
              </w:rPr>
              <w:t xml:space="preserve"> ZARZĄDZANIA</w:t>
            </w:r>
          </w:p>
          <w:p w14:paraId="41DEFAE1" w14:textId="77777777" w:rsidR="00B95EC1" w:rsidRPr="00B95EC1" w:rsidRDefault="00B95EC1" w:rsidP="00381140">
            <w:pPr>
              <w:rPr>
                <w:b/>
              </w:rPr>
            </w:pPr>
          </w:p>
          <w:p w14:paraId="63361EC9" w14:textId="77777777" w:rsidR="00041381" w:rsidRPr="00B95EC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 w:rsidRPr="00B95EC1">
              <w:t>KARTA PRZEDMIOTU</w:t>
            </w:r>
          </w:p>
          <w:p w14:paraId="224B6959" w14:textId="77777777" w:rsidR="00B95EC1" w:rsidRPr="00B95EC1" w:rsidRDefault="00B95EC1" w:rsidP="00B95EC1">
            <w:pPr>
              <w:rPr>
                <w:b/>
              </w:rPr>
            </w:pPr>
          </w:p>
          <w:p w14:paraId="2E47EE25" w14:textId="27F2075A" w:rsidR="00A73274" w:rsidRPr="00B95EC1" w:rsidRDefault="005C16CA" w:rsidP="005C16CA">
            <w:pPr>
              <w:pStyle w:val="Nagwek2"/>
            </w:pPr>
            <w:r w:rsidRPr="00B95EC1">
              <w:t xml:space="preserve">Nazwa </w:t>
            </w:r>
            <w:r w:rsidR="00C24AE7" w:rsidRPr="00B95EC1">
              <w:t xml:space="preserve">przedmiotu </w:t>
            </w:r>
            <w:r w:rsidRPr="00B95EC1">
              <w:t>w języku polskim</w:t>
            </w:r>
            <w:r w:rsidR="003E6D57" w:rsidRPr="00B95EC1">
              <w:t>:</w:t>
            </w:r>
            <w:r w:rsidRPr="00B95EC1">
              <w:t xml:space="preserve"> </w:t>
            </w:r>
            <w:r w:rsidR="003E6D57" w:rsidRPr="00B95EC1">
              <w:t>Dobry menedżer</w:t>
            </w:r>
          </w:p>
          <w:p w14:paraId="1887D537" w14:textId="0B10C1D8" w:rsidR="005C16CA" w:rsidRPr="00B95EC1" w:rsidRDefault="005C16CA" w:rsidP="005C16CA">
            <w:pPr>
              <w:pStyle w:val="Nagwek2"/>
            </w:pPr>
            <w:r w:rsidRPr="00B95EC1">
              <w:t xml:space="preserve">Nazwa </w:t>
            </w:r>
            <w:r w:rsidR="00C24AE7" w:rsidRPr="00B95EC1">
              <w:t xml:space="preserve">przedmiotu </w:t>
            </w:r>
            <w:r w:rsidRPr="00B95EC1">
              <w:t>w języku angielskim</w:t>
            </w:r>
            <w:r w:rsidR="003E6D57" w:rsidRPr="00B95EC1">
              <w:t>:</w:t>
            </w:r>
            <w:r w:rsidRPr="00B95EC1">
              <w:t xml:space="preserve"> </w:t>
            </w:r>
            <w:r w:rsidR="003E6D57" w:rsidRPr="00B95EC1">
              <w:t>Good manager</w:t>
            </w:r>
          </w:p>
          <w:p w14:paraId="2E0B554E" w14:textId="05AABA0E" w:rsidR="002C4A38" w:rsidRPr="00B95EC1" w:rsidRDefault="00D552A5">
            <w:pPr>
              <w:pStyle w:val="Nagwek2"/>
            </w:pPr>
            <w:r w:rsidRPr="00B95EC1">
              <w:t>Kierunek studiów</w:t>
            </w:r>
            <w:r w:rsidR="002C4A38" w:rsidRPr="00B95EC1">
              <w:t xml:space="preserve"> (jeśli dotyczy): </w:t>
            </w:r>
            <w:r w:rsidR="007D2690" w:rsidRPr="00B95EC1">
              <w:t>Zarządzanie</w:t>
            </w:r>
            <w:r w:rsidR="009E431C" w:rsidRPr="00B95EC1">
              <w:t xml:space="preserve">  </w:t>
            </w:r>
          </w:p>
          <w:p w14:paraId="03D45F44" w14:textId="09B87D47" w:rsidR="00D552A5" w:rsidRPr="00B95EC1" w:rsidRDefault="009E431C">
            <w:pPr>
              <w:pStyle w:val="Nagwek2"/>
            </w:pPr>
            <w:r w:rsidRPr="00B95EC1">
              <w:t>Specjalność</w:t>
            </w:r>
            <w:r w:rsidR="002C4A38" w:rsidRPr="00B95EC1">
              <w:t xml:space="preserve"> (jeśli dotyczy)</w:t>
            </w:r>
            <w:r w:rsidRPr="00B95EC1">
              <w:t xml:space="preserve">: </w:t>
            </w:r>
            <w:r w:rsidR="007D2690" w:rsidRPr="00B95EC1">
              <w:t>Zarządzanie Przedsiębiorstwem</w:t>
            </w:r>
          </w:p>
          <w:p w14:paraId="05576396" w14:textId="6861ED1A" w:rsidR="00D552A5" w:rsidRPr="00B95EC1" w:rsidRDefault="00794A39">
            <w:pPr>
              <w:rPr>
                <w:b/>
                <w:bCs/>
              </w:rPr>
            </w:pPr>
            <w:r w:rsidRPr="00B95EC1">
              <w:rPr>
                <w:b/>
                <w:bCs/>
              </w:rPr>
              <w:t xml:space="preserve">Poziom </w:t>
            </w:r>
            <w:r w:rsidR="002C4A38" w:rsidRPr="00B95EC1">
              <w:rPr>
                <w:b/>
                <w:bCs/>
              </w:rPr>
              <w:t>i forma</w:t>
            </w:r>
            <w:r w:rsidR="00C24AE7" w:rsidRPr="00B95EC1">
              <w:rPr>
                <w:b/>
                <w:bCs/>
              </w:rPr>
              <w:t xml:space="preserve"> studiów</w:t>
            </w:r>
            <w:r w:rsidR="00B95EC1">
              <w:rPr>
                <w:b/>
                <w:bCs/>
              </w:rPr>
              <w:t xml:space="preserve">: </w:t>
            </w:r>
            <w:r w:rsidR="00A73274" w:rsidRPr="00B95EC1">
              <w:rPr>
                <w:b/>
                <w:bCs/>
              </w:rPr>
              <w:t>I</w:t>
            </w:r>
            <w:r w:rsidR="001D15FB" w:rsidRPr="00B95EC1">
              <w:rPr>
                <w:b/>
                <w:bCs/>
              </w:rPr>
              <w:t xml:space="preserve"> </w:t>
            </w:r>
            <w:r w:rsidR="00D552A5" w:rsidRPr="00B95EC1">
              <w:rPr>
                <w:b/>
                <w:bCs/>
              </w:rPr>
              <w:t>stopień, stacjonarn</w:t>
            </w:r>
            <w:r w:rsidR="002C4A38" w:rsidRPr="00B95EC1">
              <w:rPr>
                <w:b/>
                <w:bCs/>
              </w:rPr>
              <w:t>a</w:t>
            </w:r>
            <w:r w:rsidR="00381140" w:rsidRPr="00B95EC1">
              <w:rPr>
                <w:b/>
                <w:bCs/>
              </w:rPr>
              <w:t xml:space="preserve"> </w:t>
            </w:r>
          </w:p>
          <w:p w14:paraId="04942798" w14:textId="7739CD97" w:rsidR="00D552A5" w:rsidRPr="00B95EC1" w:rsidRDefault="00B95EC1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  <w:t xml:space="preserve"> </w:t>
            </w:r>
            <w:r w:rsidR="002C4A38" w:rsidRPr="00B95EC1">
              <w:rPr>
                <w:b/>
                <w:bCs/>
              </w:rPr>
              <w:t>wybieralny</w:t>
            </w:r>
          </w:p>
          <w:p w14:paraId="42BFAB3D" w14:textId="4A661A13" w:rsidR="00D552A5" w:rsidRPr="00B95EC1" w:rsidRDefault="00B95EC1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 xml:space="preserve">Kod przedmiotu: </w:t>
            </w:r>
            <w:r w:rsidR="00A657E7" w:rsidRPr="00A657E7">
              <w:rPr>
                <w:b/>
                <w:bCs/>
              </w:rPr>
              <w:t>W08ZZZ-SL0115S</w:t>
            </w:r>
          </w:p>
          <w:p w14:paraId="4E1925C4" w14:textId="1E438B6E" w:rsidR="009A3831" w:rsidRPr="00B95EC1" w:rsidRDefault="00B95EC1" w:rsidP="00B95EC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Grupa kursów: </w:t>
            </w:r>
            <w:r w:rsidR="00874AAA" w:rsidRPr="00B95EC1">
              <w:rPr>
                <w:b/>
                <w:bCs/>
              </w:rPr>
              <w:t>NIE</w:t>
            </w:r>
          </w:p>
        </w:tc>
      </w:tr>
    </w:tbl>
    <w:p w14:paraId="250269DF" w14:textId="77777777" w:rsidR="003C37E7" w:rsidRDefault="003C37E7">
      <w:pPr>
        <w:rPr>
          <w:sz w:val="12"/>
          <w:szCs w:val="12"/>
        </w:rPr>
      </w:pPr>
    </w:p>
    <w:p w14:paraId="68A4620E" w14:textId="77777777" w:rsidR="005C16CA" w:rsidRDefault="005C16CA">
      <w:pPr>
        <w:rPr>
          <w:sz w:val="12"/>
          <w:szCs w:val="12"/>
        </w:rPr>
      </w:pPr>
    </w:p>
    <w:p w14:paraId="0552AF52" w14:textId="77777777"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96719C" w:rsidRPr="00390B75" w14:paraId="471A3BC1" w14:textId="77777777" w:rsidTr="00990D32">
        <w:tc>
          <w:tcPr>
            <w:tcW w:w="2802" w:type="dxa"/>
          </w:tcPr>
          <w:p w14:paraId="501C9669" w14:textId="77777777"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3C307C4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1C0DF14D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5DEEDDA1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2FB94E58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72FF4C2C" w14:textId="77777777" w:rsidR="0096719C" w:rsidRPr="00B95EC1" w:rsidRDefault="0096719C">
            <w:pPr>
              <w:rPr>
                <w:sz w:val="22"/>
                <w:szCs w:val="22"/>
              </w:rPr>
            </w:pPr>
            <w:r w:rsidRPr="00B95EC1">
              <w:rPr>
                <w:sz w:val="22"/>
                <w:szCs w:val="22"/>
              </w:rPr>
              <w:t>Seminarium</w:t>
            </w:r>
          </w:p>
        </w:tc>
      </w:tr>
      <w:tr w:rsidR="0096719C" w:rsidRPr="00390B75" w14:paraId="2A635E73" w14:textId="77777777" w:rsidTr="003E6D57">
        <w:tc>
          <w:tcPr>
            <w:tcW w:w="2802" w:type="dxa"/>
          </w:tcPr>
          <w:p w14:paraId="54733A0C" w14:textId="77777777" w:rsidR="0096719C" w:rsidRPr="00390B75" w:rsidRDefault="00BE27A3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="0096719C" w:rsidRPr="00390B75">
              <w:rPr>
                <w:sz w:val="22"/>
                <w:szCs w:val="22"/>
              </w:rPr>
              <w:t>iczba godzin</w:t>
            </w:r>
            <w:r w:rsidR="00EB330B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  <w:vAlign w:val="center"/>
          </w:tcPr>
          <w:p w14:paraId="6386BD84" w14:textId="77777777"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43216504" w14:textId="77777777"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732D3227" w14:textId="77777777"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7E9EAFF" w14:textId="77777777"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53E8F09B" w14:textId="3875CEB1" w:rsidR="0096719C" w:rsidRPr="00B95EC1" w:rsidRDefault="003E6D57" w:rsidP="001D15FB">
            <w:pPr>
              <w:jc w:val="center"/>
              <w:rPr>
                <w:sz w:val="22"/>
                <w:szCs w:val="22"/>
              </w:rPr>
            </w:pPr>
            <w:r w:rsidRPr="00B95EC1">
              <w:rPr>
                <w:sz w:val="22"/>
                <w:szCs w:val="22"/>
              </w:rPr>
              <w:t>30</w:t>
            </w:r>
          </w:p>
        </w:tc>
      </w:tr>
      <w:tr w:rsidR="00EB330B" w:rsidRPr="00390B75" w14:paraId="099A9689" w14:textId="77777777" w:rsidTr="003E6D57">
        <w:tc>
          <w:tcPr>
            <w:tcW w:w="2802" w:type="dxa"/>
          </w:tcPr>
          <w:p w14:paraId="412B2A15" w14:textId="77777777" w:rsidR="00EB330B" w:rsidRDefault="00EB330B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</w:t>
            </w:r>
            <w:r w:rsidR="00DA525E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center"/>
          </w:tcPr>
          <w:p w14:paraId="2FFA4C55" w14:textId="77777777"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304F3784" w14:textId="77777777"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6A11863D" w14:textId="77777777"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D57B058" w14:textId="77777777"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6815062B" w14:textId="20B1BBD2" w:rsidR="00EB330B" w:rsidRPr="00B95EC1" w:rsidRDefault="00C43E48" w:rsidP="001D15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</w:tr>
      <w:tr w:rsidR="0096719C" w:rsidRPr="00390B75" w14:paraId="33D9A453" w14:textId="77777777" w:rsidTr="00990D32">
        <w:tc>
          <w:tcPr>
            <w:tcW w:w="2802" w:type="dxa"/>
          </w:tcPr>
          <w:p w14:paraId="0A8DC35D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14:paraId="7B8C8619" w14:textId="45FED655" w:rsidR="0096719C" w:rsidRPr="007358EE" w:rsidRDefault="0096719C" w:rsidP="00EB330B">
            <w:pPr>
              <w:rPr>
                <w:sz w:val="20"/>
                <w:szCs w:val="20"/>
              </w:rPr>
            </w:pPr>
          </w:p>
        </w:tc>
        <w:tc>
          <w:tcPr>
            <w:tcW w:w="1267" w:type="dxa"/>
          </w:tcPr>
          <w:p w14:paraId="59015994" w14:textId="616A4C52" w:rsidR="0096719C" w:rsidRPr="007358EE" w:rsidRDefault="0096719C" w:rsidP="0016135A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23D65D35" w14:textId="3C4C97DA" w:rsidR="0096719C" w:rsidRPr="007358EE" w:rsidRDefault="0096719C" w:rsidP="00EB330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71C276F1" w14:textId="00259187" w:rsidR="0096719C" w:rsidRPr="007358EE" w:rsidRDefault="0096719C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14:paraId="4C5A00B3" w14:textId="01C93429" w:rsidR="0096719C" w:rsidRPr="00B95EC1" w:rsidRDefault="0016135A" w:rsidP="001D15FB">
            <w:pPr>
              <w:jc w:val="center"/>
              <w:rPr>
                <w:sz w:val="20"/>
                <w:szCs w:val="20"/>
              </w:rPr>
            </w:pPr>
            <w:r w:rsidRPr="00B95EC1">
              <w:rPr>
                <w:sz w:val="20"/>
                <w:szCs w:val="20"/>
              </w:rPr>
              <w:t>zaliczenie na ocenę</w:t>
            </w:r>
          </w:p>
        </w:tc>
      </w:tr>
      <w:tr w:rsidR="0096719C" w:rsidRPr="00390B75" w14:paraId="5DC73C87" w14:textId="77777777" w:rsidTr="003E6D57">
        <w:tc>
          <w:tcPr>
            <w:tcW w:w="2802" w:type="dxa"/>
          </w:tcPr>
          <w:p w14:paraId="3F81E110" w14:textId="77777777" w:rsidR="0096719C" w:rsidRPr="00390B75" w:rsidRDefault="0050644A" w:rsidP="00990D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="0096719C"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="0096719C"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990D3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  <w:vAlign w:val="center"/>
          </w:tcPr>
          <w:p w14:paraId="74A405A4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537954D2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70B7DA06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833FAEF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5D2E8C3F" w14:textId="77777777" w:rsidR="0096719C" w:rsidRPr="00B95EC1" w:rsidRDefault="0096719C" w:rsidP="001D15FB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390B75" w14:paraId="7A0E3127" w14:textId="77777777" w:rsidTr="003E6D57">
        <w:tc>
          <w:tcPr>
            <w:tcW w:w="2802" w:type="dxa"/>
          </w:tcPr>
          <w:p w14:paraId="3F69F99C" w14:textId="77777777" w:rsidR="002C4A38" w:rsidRPr="00EB330B" w:rsidRDefault="002C4A38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14:paraId="5F99A518" w14:textId="77777777" w:rsidR="002C4A38" w:rsidRPr="00DA525E" w:rsidRDefault="002C4A38" w:rsidP="00390B7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245F783D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7D9492EC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7D574F9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62F55D6E" w14:textId="341E27DD" w:rsidR="002C4A38" w:rsidRPr="00B95EC1" w:rsidRDefault="005003A2" w:rsidP="001D15FB">
            <w:pPr>
              <w:jc w:val="center"/>
              <w:rPr>
                <w:sz w:val="22"/>
                <w:szCs w:val="22"/>
              </w:rPr>
            </w:pPr>
            <w:r w:rsidRPr="00B95EC1">
              <w:rPr>
                <w:sz w:val="22"/>
                <w:szCs w:val="22"/>
              </w:rPr>
              <w:t>3</w:t>
            </w:r>
          </w:p>
        </w:tc>
      </w:tr>
      <w:tr w:rsidR="009B74F0" w:rsidRPr="00390B75" w14:paraId="6F2AC7F8" w14:textId="77777777" w:rsidTr="003E6D57">
        <w:tc>
          <w:tcPr>
            <w:tcW w:w="2802" w:type="dxa"/>
          </w:tcPr>
          <w:p w14:paraId="0D80B077" w14:textId="77777777" w:rsidR="005C16CA" w:rsidRPr="001D15FB" w:rsidRDefault="005C16CA" w:rsidP="00BE27A3">
            <w:pPr>
              <w:jc w:val="right"/>
              <w:rPr>
                <w:sz w:val="20"/>
                <w:szCs w:val="20"/>
              </w:rPr>
            </w:pPr>
            <w:r w:rsidRPr="001D15FB">
              <w:rPr>
                <w:sz w:val="20"/>
                <w:szCs w:val="20"/>
              </w:rPr>
              <w:t>w</w:t>
            </w:r>
            <w:r w:rsidR="00BE27A3" w:rsidRPr="001D15FB">
              <w:rPr>
                <w:sz w:val="20"/>
                <w:szCs w:val="20"/>
              </w:rPr>
              <w:t xml:space="preserve"> tym liczba punktów odpowiadająca zajęciom </w:t>
            </w:r>
          </w:p>
          <w:p w14:paraId="1CFE6C1F" w14:textId="77777777" w:rsidR="009B74F0" w:rsidRPr="001D15FB" w:rsidRDefault="00BE27A3" w:rsidP="00BE27A3">
            <w:pPr>
              <w:jc w:val="right"/>
              <w:rPr>
                <w:sz w:val="20"/>
                <w:szCs w:val="20"/>
              </w:rPr>
            </w:pPr>
            <w:r w:rsidRPr="001D15FB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14:paraId="67869F27" w14:textId="77777777"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3294765B" w14:textId="77777777" w:rsidR="009B74F0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048D5D13" w14:textId="77777777"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E38577A" w14:textId="77777777"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1280B84B" w14:textId="292F8246" w:rsidR="009B74F0" w:rsidRPr="00B95EC1" w:rsidRDefault="009974A1" w:rsidP="001D15FB">
            <w:pPr>
              <w:jc w:val="center"/>
              <w:rPr>
                <w:sz w:val="22"/>
                <w:szCs w:val="22"/>
              </w:rPr>
            </w:pPr>
            <w:r w:rsidRPr="00B95EC1">
              <w:rPr>
                <w:sz w:val="22"/>
                <w:szCs w:val="22"/>
              </w:rPr>
              <w:t>3</w:t>
            </w:r>
          </w:p>
        </w:tc>
      </w:tr>
      <w:tr w:rsidR="00EB330B" w:rsidRPr="00390B75" w14:paraId="3B46FA5A" w14:textId="77777777" w:rsidTr="003E6D57">
        <w:tc>
          <w:tcPr>
            <w:tcW w:w="2802" w:type="dxa"/>
          </w:tcPr>
          <w:p w14:paraId="5746742C" w14:textId="77777777" w:rsidR="00EB330B" w:rsidRPr="001D15FB" w:rsidRDefault="00C35AC8" w:rsidP="008112FE">
            <w:pPr>
              <w:jc w:val="right"/>
              <w:rPr>
                <w:sz w:val="20"/>
                <w:szCs w:val="20"/>
              </w:rPr>
            </w:pPr>
            <w:r w:rsidRPr="001D15FB">
              <w:rPr>
                <w:sz w:val="20"/>
                <w:szCs w:val="20"/>
              </w:rPr>
              <w:t>w</w:t>
            </w:r>
            <w:r w:rsidR="00EB330B" w:rsidRPr="001D15FB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 w:rsidR="0020624E" w:rsidRPr="001D15FB">
              <w:rPr>
                <w:sz w:val="20"/>
                <w:szCs w:val="20"/>
              </w:rPr>
              <w:t xml:space="preserve">udziału nauczycieli </w:t>
            </w:r>
            <w:r w:rsidR="008112FE" w:rsidRPr="001D15FB">
              <w:rPr>
                <w:sz w:val="20"/>
                <w:szCs w:val="20"/>
              </w:rPr>
              <w:t xml:space="preserve">lub </w:t>
            </w:r>
            <w:r w:rsidR="00B1282C" w:rsidRPr="001D15FB">
              <w:rPr>
                <w:sz w:val="20"/>
                <w:szCs w:val="20"/>
              </w:rPr>
              <w:t>innych osób prowadzących zajęcia</w:t>
            </w:r>
            <w:r w:rsidR="00EB330B" w:rsidRPr="001D15FB">
              <w:rPr>
                <w:sz w:val="20"/>
                <w:szCs w:val="20"/>
              </w:rPr>
              <w:t xml:space="preserve">  (B</w:t>
            </w:r>
            <w:r w:rsidR="0020624E" w:rsidRPr="001D15FB">
              <w:rPr>
                <w:sz w:val="20"/>
                <w:szCs w:val="20"/>
              </w:rPr>
              <w:t>U</w:t>
            </w:r>
            <w:r w:rsidR="00EB330B" w:rsidRPr="001D15FB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14:paraId="44E39839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6A538D2F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225C330C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61F0736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2F6470C5" w14:textId="7437B493" w:rsidR="00EB330B" w:rsidRPr="00B95EC1" w:rsidRDefault="00F02E7B" w:rsidP="001D15FB">
            <w:pPr>
              <w:jc w:val="center"/>
              <w:rPr>
                <w:sz w:val="22"/>
                <w:szCs w:val="22"/>
              </w:rPr>
            </w:pPr>
            <w:r w:rsidRPr="00B95EC1">
              <w:rPr>
                <w:sz w:val="22"/>
                <w:szCs w:val="22"/>
              </w:rPr>
              <w:t>1</w:t>
            </w:r>
            <w:r w:rsidR="00FC7A84" w:rsidRPr="00B95EC1">
              <w:rPr>
                <w:sz w:val="22"/>
                <w:szCs w:val="22"/>
              </w:rPr>
              <w:t>,</w:t>
            </w:r>
            <w:r w:rsidR="00C43E48">
              <w:rPr>
                <w:sz w:val="22"/>
                <w:szCs w:val="22"/>
              </w:rPr>
              <w:t>2</w:t>
            </w:r>
          </w:p>
        </w:tc>
      </w:tr>
    </w:tbl>
    <w:p w14:paraId="2CFF1ECC" w14:textId="77777777" w:rsidR="0096719C" w:rsidRDefault="0096719C">
      <w:pPr>
        <w:rPr>
          <w:sz w:val="12"/>
          <w:szCs w:val="12"/>
        </w:rPr>
      </w:pPr>
    </w:p>
    <w:p w14:paraId="768DBFA7" w14:textId="77777777" w:rsidR="005C16CA" w:rsidRDefault="005C16CA">
      <w:pPr>
        <w:rPr>
          <w:sz w:val="12"/>
          <w:szCs w:val="12"/>
        </w:rPr>
      </w:pPr>
    </w:p>
    <w:p w14:paraId="36FE53EB" w14:textId="77777777" w:rsidR="003C37E7" w:rsidRPr="003C37E7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3AA00053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BF3F06" w14:textId="77777777" w:rsidR="00E101D2" w:rsidRDefault="00D552A5" w:rsidP="00E101D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14:paraId="04C5FDA3" w14:textId="5095256A" w:rsidR="00E101D2" w:rsidRPr="009E439C" w:rsidRDefault="0073579F" w:rsidP="00D51425">
            <w:pPr>
              <w:pStyle w:val="Tekstpodstawowy"/>
              <w:snapToGrid w:val="0"/>
              <w:spacing w:before="60" w:after="20"/>
              <w:ind w:left="360"/>
              <w:jc w:val="left"/>
              <w:rPr>
                <w:sz w:val="22"/>
              </w:rPr>
            </w:pPr>
            <w:r>
              <w:t>Brak</w:t>
            </w:r>
          </w:p>
        </w:tc>
      </w:tr>
    </w:tbl>
    <w:p w14:paraId="27394D24" w14:textId="77777777" w:rsidR="003C37E7" w:rsidRDefault="003C37E7">
      <w:pPr>
        <w:rPr>
          <w:sz w:val="12"/>
          <w:szCs w:val="12"/>
        </w:rPr>
      </w:pPr>
    </w:p>
    <w:p w14:paraId="5C512183" w14:textId="77777777" w:rsidR="009E23F5" w:rsidRDefault="005C16CA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1A43C0" w14:paraId="3D0B0003" w14:textId="77777777" w:rsidTr="001A43C0">
        <w:tc>
          <w:tcPr>
            <w:tcW w:w="9210" w:type="dxa"/>
          </w:tcPr>
          <w:p w14:paraId="2F7F8AB6" w14:textId="77777777" w:rsidR="009E23F5" w:rsidRPr="001A43C0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14:paraId="48080995" w14:textId="3BD76878" w:rsidR="0024437F" w:rsidRPr="0024437F" w:rsidRDefault="00161417" w:rsidP="0024437F">
            <w:pPr>
              <w:rPr>
                <w:sz w:val="22"/>
                <w:szCs w:val="22"/>
              </w:rPr>
            </w:pPr>
            <w:r w:rsidRPr="001A43C0">
              <w:rPr>
                <w:sz w:val="22"/>
                <w:szCs w:val="22"/>
              </w:rPr>
              <w:t>C1</w:t>
            </w:r>
            <w:r w:rsidR="005C16CA">
              <w:rPr>
                <w:sz w:val="22"/>
                <w:szCs w:val="22"/>
              </w:rPr>
              <w:t xml:space="preserve"> </w:t>
            </w:r>
            <w:r w:rsidR="0024437F" w:rsidRPr="0024437F">
              <w:rPr>
                <w:sz w:val="22"/>
                <w:szCs w:val="22"/>
              </w:rPr>
              <w:t>Zapoznanie studenta z rolą, funkcjami i zadaniami kadry kierowniczej</w:t>
            </w:r>
          </w:p>
          <w:p w14:paraId="77647D61" w14:textId="3447AD5B" w:rsidR="0024437F" w:rsidRPr="0024437F" w:rsidRDefault="00A023CD" w:rsidP="002443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  <w:r w:rsidR="0024437F" w:rsidRPr="0024437F">
              <w:rPr>
                <w:sz w:val="22"/>
                <w:szCs w:val="22"/>
              </w:rPr>
              <w:t>2. Zapoznanie studenta z podstawowymi umiejętnościami menedżerskimi</w:t>
            </w:r>
          </w:p>
          <w:p w14:paraId="4AF94614" w14:textId="3CD247BD" w:rsidR="009E23F5" w:rsidRPr="001A43C0" w:rsidRDefault="00A023CD" w:rsidP="002443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  <w:r w:rsidR="0024437F" w:rsidRPr="0024437F">
              <w:rPr>
                <w:sz w:val="22"/>
                <w:szCs w:val="22"/>
              </w:rPr>
              <w:t>3. Ocena i kształtowanie (rozwój) wybranych umiejętności menedżerskich</w:t>
            </w:r>
          </w:p>
          <w:p w14:paraId="16E7288A" w14:textId="77777777" w:rsidR="009E23F5" w:rsidRPr="001A43C0" w:rsidRDefault="009E23F5" w:rsidP="00A023CD">
            <w:pPr>
              <w:rPr>
                <w:sz w:val="12"/>
                <w:szCs w:val="12"/>
              </w:rPr>
            </w:pPr>
          </w:p>
        </w:tc>
      </w:tr>
    </w:tbl>
    <w:p w14:paraId="6A0C50AC" w14:textId="77777777" w:rsidR="009E23F5" w:rsidRDefault="009E23F5">
      <w:pPr>
        <w:rPr>
          <w:sz w:val="12"/>
          <w:szCs w:val="12"/>
        </w:rPr>
      </w:pPr>
    </w:p>
    <w:p w14:paraId="757FD1AA" w14:textId="77777777" w:rsidR="005C16CA" w:rsidRDefault="005C16CA">
      <w:pPr>
        <w:rPr>
          <w:sz w:val="12"/>
          <w:szCs w:val="12"/>
        </w:rPr>
      </w:pPr>
    </w:p>
    <w:p w14:paraId="439B5846" w14:textId="77777777" w:rsidR="005C16CA" w:rsidRDefault="005C16CA">
      <w:pPr>
        <w:rPr>
          <w:sz w:val="12"/>
          <w:szCs w:val="12"/>
        </w:rPr>
      </w:pPr>
    </w:p>
    <w:p w14:paraId="39965676" w14:textId="77777777" w:rsidR="005C16CA" w:rsidRDefault="005C16CA">
      <w:pPr>
        <w:rPr>
          <w:sz w:val="12"/>
          <w:szCs w:val="12"/>
        </w:rPr>
      </w:pPr>
    </w:p>
    <w:p w14:paraId="577FCF52" w14:textId="77777777" w:rsidR="005C16CA" w:rsidRDefault="005C16CA">
      <w:pPr>
        <w:rPr>
          <w:sz w:val="12"/>
          <w:szCs w:val="12"/>
        </w:rPr>
      </w:pPr>
    </w:p>
    <w:p w14:paraId="5D41708D" w14:textId="77777777" w:rsidR="005C16CA" w:rsidRDefault="005C16CA">
      <w:pPr>
        <w:rPr>
          <w:sz w:val="12"/>
          <w:szCs w:val="12"/>
        </w:rPr>
      </w:pPr>
    </w:p>
    <w:p w14:paraId="3287C36A" w14:textId="77777777" w:rsidR="005C16CA" w:rsidRDefault="005C16CA">
      <w:pPr>
        <w:rPr>
          <w:sz w:val="12"/>
          <w:szCs w:val="12"/>
        </w:rPr>
      </w:pPr>
    </w:p>
    <w:p w14:paraId="1D608C75" w14:textId="77777777" w:rsidR="005C16CA" w:rsidRDefault="005C16CA">
      <w:pPr>
        <w:rPr>
          <w:sz w:val="12"/>
          <w:szCs w:val="12"/>
        </w:rPr>
      </w:pPr>
    </w:p>
    <w:p w14:paraId="1BF91AE8" w14:textId="77777777"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0485FC90" w14:textId="77777777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89E4D0" w14:textId="77777777" w:rsidR="00D552A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lastRenderedPageBreak/>
              <w:t xml:space="preserve">PRZEDMIOTOWE </w:t>
            </w:r>
            <w:r w:rsidR="00D552A5">
              <w:t xml:space="preserve">EFEKTY </w:t>
            </w:r>
            <w:r w:rsidR="00AB33CE">
              <w:t>UCZ</w:t>
            </w:r>
            <w:r w:rsidR="00D552A5">
              <w:t>ENIA</w:t>
            </w:r>
            <w:r w:rsidR="00252DBF">
              <w:t xml:space="preserve"> </w:t>
            </w:r>
            <w:r w:rsidR="00AB33CE">
              <w:t>SIĘ</w:t>
            </w:r>
          </w:p>
          <w:p w14:paraId="4B1BD1AF" w14:textId="77777777" w:rsidR="001E0D88" w:rsidRDefault="001E0D88" w:rsidP="00267BFE">
            <w:pPr>
              <w:tabs>
                <w:tab w:val="left" w:pos="719"/>
              </w:tabs>
              <w:ind w:left="719" w:hanging="719"/>
              <w:jc w:val="both"/>
            </w:pPr>
            <w:r>
              <w:t>Z zakresu wiedzy:</w:t>
            </w:r>
          </w:p>
          <w:p w14:paraId="7EA5AEEA" w14:textId="6FF6B55E" w:rsidR="003F0FCC" w:rsidRDefault="00536D19" w:rsidP="00267BFE">
            <w:pPr>
              <w:tabs>
                <w:tab w:val="left" w:pos="719"/>
              </w:tabs>
              <w:ind w:left="719" w:hanging="719"/>
              <w:jc w:val="both"/>
            </w:pPr>
            <w:r>
              <w:t>PE</w:t>
            </w:r>
            <w:r w:rsidR="003F0FCC">
              <w:t xml:space="preserve">U_W18_Ma podstawową wiedzę o prawidłowościach zachowań organizacyjnych i ich uwarunkowaniach. </w:t>
            </w:r>
            <w:r w:rsidR="006B7D1A">
              <w:t xml:space="preserve">Wie, w jaki sposób funkcjonować w zespole. </w:t>
            </w:r>
            <w:r w:rsidR="003F0FCC">
              <w:t xml:space="preserve">Opisuje pojęcie kultury organizacyjnej i jej znaczenie w zarządzaniu. </w:t>
            </w:r>
            <w:r w:rsidR="00D85E77">
              <w:t>Zna podstawowe formy</w:t>
            </w:r>
            <w:r w:rsidR="003F0FCC">
              <w:t xml:space="preserve"> komunikacji w organizacjach.</w:t>
            </w:r>
          </w:p>
          <w:p w14:paraId="21E5F6E7" w14:textId="77777777" w:rsidR="00A97133" w:rsidRDefault="00A97133" w:rsidP="00267BFE">
            <w:pPr>
              <w:tabs>
                <w:tab w:val="left" w:pos="719"/>
              </w:tabs>
              <w:ind w:left="719" w:hanging="719"/>
              <w:jc w:val="both"/>
            </w:pPr>
          </w:p>
          <w:p w14:paraId="043295C9" w14:textId="7A802A5C" w:rsidR="001E0D88" w:rsidRDefault="001E0D88" w:rsidP="00267BFE">
            <w:pPr>
              <w:tabs>
                <w:tab w:val="left" w:pos="719"/>
              </w:tabs>
              <w:ind w:left="719" w:hanging="719"/>
              <w:jc w:val="both"/>
            </w:pPr>
            <w:r>
              <w:t>Z zakresu umiejętności:</w:t>
            </w:r>
          </w:p>
          <w:p w14:paraId="640B70C6" w14:textId="2BB005F8" w:rsidR="00267BFE" w:rsidRDefault="00267BFE" w:rsidP="00267BFE">
            <w:pPr>
              <w:tabs>
                <w:tab w:val="left" w:pos="719"/>
              </w:tabs>
              <w:ind w:left="719" w:hanging="719"/>
              <w:jc w:val="both"/>
            </w:pPr>
            <w:r>
              <w:t>P</w:t>
            </w:r>
            <w:r w:rsidR="00536D19">
              <w:t>E</w:t>
            </w:r>
            <w:r>
              <w:t xml:space="preserve">U_U10_Umie </w:t>
            </w:r>
            <w:r w:rsidR="002328C8">
              <w:t>zidentyfikować</w:t>
            </w:r>
            <w:r>
              <w:t xml:space="preserve"> występujące w </w:t>
            </w:r>
            <w:r w:rsidR="002328C8">
              <w:t>organizacji</w:t>
            </w:r>
            <w:r>
              <w:t xml:space="preserve"> problemy, </w:t>
            </w:r>
            <w:r w:rsidR="002328C8">
              <w:t xml:space="preserve">a także </w:t>
            </w:r>
            <w:r w:rsidR="00136647">
              <w:t>zaproponować</w:t>
            </w:r>
            <w:r>
              <w:t xml:space="preserve"> skuteczne metody doskonalenia organizacji i funkcjonowania przedsiębiorstwa</w:t>
            </w:r>
          </w:p>
          <w:p w14:paraId="1F17397E" w14:textId="74203D47" w:rsidR="00267BFE" w:rsidRDefault="00267BFE" w:rsidP="00267BFE">
            <w:pPr>
              <w:tabs>
                <w:tab w:val="left" w:pos="719"/>
              </w:tabs>
              <w:ind w:left="719" w:hanging="719"/>
              <w:jc w:val="both"/>
            </w:pPr>
            <w:r>
              <w:t>P</w:t>
            </w:r>
            <w:r w:rsidR="00536D19">
              <w:t>E</w:t>
            </w:r>
            <w:r>
              <w:t>U_U11</w:t>
            </w:r>
            <w:r w:rsidR="005901A6">
              <w:t>_</w:t>
            </w:r>
            <w:r>
              <w:t xml:space="preserve">Potrafi formułować i przekazywać komunikaty w sposób </w:t>
            </w:r>
            <w:r w:rsidR="009C0CAD">
              <w:t>jasny i bezpośredni</w:t>
            </w:r>
            <w:r>
              <w:t xml:space="preserve">. </w:t>
            </w:r>
            <w:r w:rsidR="009C0CAD">
              <w:t>Umie występować przed kamerą.</w:t>
            </w:r>
            <w:r>
              <w:t xml:space="preserve"> Umie zapobiegać konfliktom oraz stosować techniki ich rozwiązywania.</w:t>
            </w:r>
          </w:p>
          <w:p w14:paraId="59FFB51D" w14:textId="77777777" w:rsidR="00267BFE" w:rsidRDefault="00267BFE" w:rsidP="001E0D88">
            <w:pPr>
              <w:tabs>
                <w:tab w:val="left" w:pos="719"/>
              </w:tabs>
              <w:ind w:left="719" w:hanging="719"/>
            </w:pPr>
          </w:p>
          <w:p w14:paraId="6A6BF106" w14:textId="2197DCD6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 xml:space="preserve">Z zakresu </w:t>
            </w:r>
            <w:r w:rsidR="00195F9F">
              <w:t>kompetencji społecznych:</w:t>
            </w:r>
          </w:p>
          <w:p w14:paraId="0AEB6B74" w14:textId="055E3029" w:rsidR="00874AAA" w:rsidRDefault="00327DBB" w:rsidP="00C44F4D">
            <w:pPr>
              <w:tabs>
                <w:tab w:val="left" w:pos="719"/>
              </w:tabs>
              <w:ind w:left="719" w:hanging="719"/>
            </w:pPr>
            <w:r>
              <w:rPr>
                <w:color w:val="000000"/>
              </w:rPr>
              <w:t>PEU</w:t>
            </w:r>
            <w:r w:rsidR="00267BFE" w:rsidRPr="00267BFE">
              <w:rPr>
                <w:color w:val="000000"/>
              </w:rPr>
              <w:t xml:space="preserve">_K02  </w:t>
            </w:r>
            <w:r w:rsidR="00F84238">
              <w:rPr>
                <w:color w:val="000000"/>
              </w:rPr>
              <w:t xml:space="preserve">Bierze odpowiedzialność za wykonywanie </w:t>
            </w:r>
            <w:r w:rsidR="00AE4053">
              <w:rPr>
                <w:color w:val="000000"/>
              </w:rPr>
              <w:t xml:space="preserve">zleconych </w:t>
            </w:r>
            <w:r w:rsidR="00F84238">
              <w:rPr>
                <w:color w:val="000000"/>
              </w:rPr>
              <w:t>zadań</w:t>
            </w:r>
          </w:p>
        </w:tc>
      </w:tr>
    </w:tbl>
    <w:p w14:paraId="2336D55D" w14:textId="77777777" w:rsidR="00480AC6" w:rsidRDefault="00480AC6" w:rsidP="00C44F4D">
      <w:pPr>
        <w:rPr>
          <w:sz w:val="20"/>
          <w:szCs w:val="20"/>
          <w:vertAlign w:val="superscript"/>
        </w:rPr>
      </w:pPr>
    </w:p>
    <w:p w14:paraId="09A41B58" w14:textId="77777777" w:rsidR="00A405D5" w:rsidRDefault="00A405D5" w:rsidP="00C44F4D">
      <w:pPr>
        <w:rPr>
          <w:sz w:val="20"/>
          <w:szCs w:val="20"/>
          <w:vertAlign w:val="superscript"/>
        </w:rPr>
      </w:pPr>
    </w:p>
    <w:p w14:paraId="77B9A82D" w14:textId="77777777" w:rsidR="00A405D5" w:rsidRDefault="00A405D5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48BF276F" w14:textId="77777777">
        <w:trPr>
          <w:trHeight w:val="336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75C2CE" w14:textId="77777777"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</w:tbl>
    <w:p w14:paraId="4B14A877" w14:textId="77777777" w:rsidR="00252DBF" w:rsidRPr="003C37E7" w:rsidRDefault="00252DB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252DBF" w:rsidRPr="00390B75" w14:paraId="2EEF998F" w14:textId="77777777" w:rsidTr="00390B75">
        <w:tc>
          <w:tcPr>
            <w:tcW w:w="7763" w:type="dxa"/>
            <w:gridSpan w:val="2"/>
          </w:tcPr>
          <w:p w14:paraId="7F332D47" w14:textId="77777777"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seminarium</w:t>
            </w:r>
          </w:p>
        </w:tc>
        <w:tc>
          <w:tcPr>
            <w:tcW w:w="1447" w:type="dxa"/>
          </w:tcPr>
          <w:p w14:paraId="695CF9FF" w14:textId="77777777" w:rsidR="00252DBF" w:rsidRPr="00390B75" w:rsidRDefault="00252DBF" w:rsidP="00F138A7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CF3419" w:rsidRPr="00390B75" w14:paraId="1D35D431" w14:textId="77777777" w:rsidTr="00390B75">
        <w:tc>
          <w:tcPr>
            <w:tcW w:w="817" w:type="dxa"/>
          </w:tcPr>
          <w:p w14:paraId="38E2C855" w14:textId="77777777" w:rsidR="00CF3419" w:rsidRPr="00390B75" w:rsidRDefault="00CF3419" w:rsidP="00CF3419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6946" w:type="dxa"/>
          </w:tcPr>
          <w:p w14:paraId="6F2C465C" w14:textId="0EA0B2FD" w:rsidR="00CF3419" w:rsidRPr="00390B75" w:rsidRDefault="000C6467" w:rsidP="00CF3419">
            <w:pPr>
              <w:rPr>
                <w:sz w:val="22"/>
                <w:szCs w:val="22"/>
              </w:rPr>
            </w:pPr>
            <w:r>
              <w:t xml:space="preserve">Zajęcia organizacyjne. </w:t>
            </w:r>
            <w:r w:rsidR="00CF3419" w:rsidRPr="00234760">
              <w:t xml:space="preserve">Rola, funkcje i zadania kadry kierowniczej </w:t>
            </w:r>
          </w:p>
        </w:tc>
        <w:tc>
          <w:tcPr>
            <w:tcW w:w="1447" w:type="dxa"/>
          </w:tcPr>
          <w:p w14:paraId="10941D54" w14:textId="2072A997" w:rsidR="00CF3419" w:rsidRPr="001D15FB" w:rsidRDefault="005B70E1" w:rsidP="001D15FB">
            <w:pPr>
              <w:jc w:val="center"/>
              <w:rPr>
                <w:b/>
                <w:sz w:val="22"/>
                <w:szCs w:val="22"/>
              </w:rPr>
            </w:pPr>
            <w:r w:rsidRPr="001D15FB">
              <w:rPr>
                <w:b/>
                <w:sz w:val="22"/>
                <w:szCs w:val="22"/>
              </w:rPr>
              <w:t>2</w:t>
            </w:r>
          </w:p>
        </w:tc>
      </w:tr>
      <w:tr w:rsidR="00D95FC2" w:rsidRPr="00390B75" w14:paraId="62D58601" w14:textId="77777777" w:rsidTr="00390B75">
        <w:tc>
          <w:tcPr>
            <w:tcW w:w="817" w:type="dxa"/>
          </w:tcPr>
          <w:p w14:paraId="0A38E42D" w14:textId="4AB4A239" w:rsidR="00D95FC2" w:rsidRPr="00390B75" w:rsidRDefault="00D95FC2" w:rsidP="00D95FC2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6946" w:type="dxa"/>
          </w:tcPr>
          <w:p w14:paraId="4396387C" w14:textId="463DA90E" w:rsidR="00D95FC2" w:rsidRPr="00234760" w:rsidRDefault="00D95FC2" w:rsidP="00D95FC2">
            <w:r w:rsidRPr="00234760">
              <w:t>Asertywność w pracy menedżera</w:t>
            </w:r>
            <w:r>
              <w:t>. Teoria i praktyka – cz. I</w:t>
            </w:r>
          </w:p>
        </w:tc>
        <w:tc>
          <w:tcPr>
            <w:tcW w:w="1447" w:type="dxa"/>
          </w:tcPr>
          <w:p w14:paraId="7501D857" w14:textId="1586132D" w:rsidR="00D95FC2" w:rsidRPr="001D15FB" w:rsidRDefault="00D95FC2" w:rsidP="001D15FB">
            <w:pPr>
              <w:jc w:val="center"/>
              <w:rPr>
                <w:b/>
                <w:sz w:val="22"/>
                <w:szCs w:val="22"/>
              </w:rPr>
            </w:pPr>
            <w:r w:rsidRPr="001D15FB">
              <w:rPr>
                <w:b/>
                <w:sz w:val="22"/>
                <w:szCs w:val="22"/>
              </w:rPr>
              <w:t>2</w:t>
            </w:r>
          </w:p>
        </w:tc>
      </w:tr>
      <w:tr w:rsidR="00D95FC2" w:rsidRPr="00390B75" w14:paraId="37B8FE90" w14:textId="77777777" w:rsidTr="00390B75">
        <w:tc>
          <w:tcPr>
            <w:tcW w:w="817" w:type="dxa"/>
          </w:tcPr>
          <w:p w14:paraId="3482ACB4" w14:textId="0EC03AF4" w:rsidR="00D95FC2" w:rsidRPr="00390B75" w:rsidRDefault="00D95FC2" w:rsidP="00D95FC2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6946" w:type="dxa"/>
          </w:tcPr>
          <w:p w14:paraId="14285527" w14:textId="468B5201" w:rsidR="00D95FC2" w:rsidRPr="00234760" w:rsidRDefault="00D95FC2" w:rsidP="00D95FC2">
            <w:r w:rsidRPr="00234760">
              <w:t>Asertywność w pracy menedżera</w:t>
            </w:r>
            <w:r>
              <w:t>. Teoria i praktyka – cz. II</w:t>
            </w:r>
          </w:p>
        </w:tc>
        <w:tc>
          <w:tcPr>
            <w:tcW w:w="1447" w:type="dxa"/>
          </w:tcPr>
          <w:p w14:paraId="6A5771E3" w14:textId="539A5810" w:rsidR="00D95FC2" w:rsidRPr="001D15FB" w:rsidRDefault="00D95FC2" w:rsidP="001D15FB">
            <w:pPr>
              <w:jc w:val="center"/>
              <w:rPr>
                <w:b/>
                <w:sz w:val="22"/>
                <w:szCs w:val="22"/>
              </w:rPr>
            </w:pPr>
            <w:r w:rsidRPr="001D15FB">
              <w:rPr>
                <w:b/>
                <w:sz w:val="22"/>
                <w:szCs w:val="22"/>
              </w:rPr>
              <w:t>2</w:t>
            </w:r>
          </w:p>
        </w:tc>
      </w:tr>
      <w:tr w:rsidR="00560421" w:rsidRPr="00390B75" w14:paraId="30608476" w14:textId="77777777" w:rsidTr="00390B75">
        <w:tc>
          <w:tcPr>
            <w:tcW w:w="817" w:type="dxa"/>
          </w:tcPr>
          <w:p w14:paraId="676238F9" w14:textId="7BAFB06D" w:rsidR="00560421" w:rsidRPr="00DE0E8F" w:rsidRDefault="00560421" w:rsidP="00560421">
            <w:pPr>
              <w:rPr>
                <w:sz w:val="22"/>
                <w:szCs w:val="22"/>
              </w:rPr>
            </w:pPr>
            <w:r w:rsidRPr="00DE0E8F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6946" w:type="dxa"/>
          </w:tcPr>
          <w:p w14:paraId="3E30916F" w14:textId="0817B6C7" w:rsidR="00560421" w:rsidRPr="00234760" w:rsidRDefault="00BC242A" w:rsidP="00560421">
            <w:r>
              <w:t>Rozwiązywanie konfliktów w zespole</w:t>
            </w:r>
          </w:p>
        </w:tc>
        <w:tc>
          <w:tcPr>
            <w:tcW w:w="1447" w:type="dxa"/>
          </w:tcPr>
          <w:p w14:paraId="68481528" w14:textId="10CB941D" w:rsidR="00560421" w:rsidRPr="001D15FB" w:rsidRDefault="00BC242A" w:rsidP="001D15FB">
            <w:pPr>
              <w:jc w:val="center"/>
              <w:rPr>
                <w:b/>
                <w:sz w:val="22"/>
                <w:szCs w:val="22"/>
              </w:rPr>
            </w:pPr>
            <w:r w:rsidRPr="001D15FB">
              <w:rPr>
                <w:b/>
                <w:sz w:val="22"/>
                <w:szCs w:val="22"/>
              </w:rPr>
              <w:t>2</w:t>
            </w:r>
          </w:p>
        </w:tc>
      </w:tr>
      <w:tr w:rsidR="00560421" w:rsidRPr="00390B75" w14:paraId="0D310136" w14:textId="77777777" w:rsidTr="00390B75">
        <w:tc>
          <w:tcPr>
            <w:tcW w:w="817" w:type="dxa"/>
          </w:tcPr>
          <w:p w14:paraId="4F0A9FC5" w14:textId="1E102FC6" w:rsidR="00560421" w:rsidRPr="00390B75" w:rsidRDefault="00560421" w:rsidP="00560421">
            <w:pPr>
              <w:rPr>
                <w:sz w:val="22"/>
                <w:szCs w:val="22"/>
              </w:rPr>
            </w:pPr>
            <w:r w:rsidRPr="00DE0E8F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6946" w:type="dxa"/>
          </w:tcPr>
          <w:p w14:paraId="65A03104" w14:textId="1D540D63" w:rsidR="00560421" w:rsidRPr="00234760" w:rsidRDefault="00560421" w:rsidP="00560421">
            <w:r w:rsidRPr="00234760">
              <w:t>Zarządzanie czasem i organizacja pracy</w:t>
            </w:r>
            <w:r>
              <w:t xml:space="preserve"> - wprowadzenie</w:t>
            </w:r>
          </w:p>
        </w:tc>
        <w:tc>
          <w:tcPr>
            <w:tcW w:w="1447" w:type="dxa"/>
          </w:tcPr>
          <w:p w14:paraId="4D85483C" w14:textId="63314DA4" w:rsidR="00560421" w:rsidRPr="001D15FB" w:rsidRDefault="00560421" w:rsidP="001D15FB">
            <w:pPr>
              <w:jc w:val="center"/>
              <w:rPr>
                <w:b/>
                <w:sz w:val="22"/>
                <w:szCs w:val="22"/>
              </w:rPr>
            </w:pPr>
            <w:r w:rsidRPr="001D15FB">
              <w:rPr>
                <w:b/>
                <w:sz w:val="22"/>
                <w:szCs w:val="22"/>
              </w:rPr>
              <w:t>2</w:t>
            </w:r>
          </w:p>
        </w:tc>
      </w:tr>
      <w:tr w:rsidR="00560421" w:rsidRPr="00390B75" w14:paraId="35414286" w14:textId="77777777" w:rsidTr="00390B75">
        <w:tc>
          <w:tcPr>
            <w:tcW w:w="817" w:type="dxa"/>
          </w:tcPr>
          <w:p w14:paraId="2C083F2C" w14:textId="6E05813D" w:rsidR="00560421" w:rsidRPr="00390B75" w:rsidRDefault="00560421" w:rsidP="00560421">
            <w:pPr>
              <w:rPr>
                <w:sz w:val="22"/>
                <w:szCs w:val="22"/>
              </w:rPr>
            </w:pPr>
            <w:r w:rsidRPr="00DE0E8F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6946" w:type="dxa"/>
          </w:tcPr>
          <w:p w14:paraId="536C4A8F" w14:textId="3C924956" w:rsidR="00560421" w:rsidRPr="00234760" w:rsidRDefault="00560421" w:rsidP="00560421">
            <w:r w:rsidRPr="00987177">
              <w:t>Planowanie czasu pracy podległemu zespołowi</w:t>
            </w:r>
          </w:p>
        </w:tc>
        <w:tc>
          <w:tcPr>
            <w:tcW w:w="1447" w:type="dxa"/>
          </w:tcPr>
          <w:p w14:paraId="7C75260A" w14:textId="757C7D6B" w:rsidR="00560421" w:rsidRPr="001D15FB" w:rsidRDefault="00560421" w:rsidP="001D15FB">
            <w:pPr>
              <w:jc w:val="center"/>
              <w:rPr>
                <w:b/>
                <w:sz w:val="22"/>
                <w:szCs w:val="22"/>
              </w:rPr>
            </w:pPr>
            <w:r w:rsidRPr="001D15FB">
              <w:rPr>
                <w:b/>
                <w:sz w:val="22"/>
                <w:szCs w:val="22"/>
              </w:rPr>
              <w:t>2</w:t>
            </w:r>
          </w:p>
        </w:tc>
      </w:tr>
      <w:tr w:rsidR="00560421" w:rsidRPr="00390B75" w14:paraId="39F737F8" w14:textId="77777777" w:rsidTr="00390B75">
        <w:tc>
          <w:tcPr>
            <w:tcW w:w="817" w:type="dxa"/>
          </w:tcPr>
          <w:p w14:paraId="351A29E1" w14:textId="643BF7D8" w:rsidR="00560421" w:rsidRDefault="00560421" w:rsidP="00560421">
            <w:r w:rsidRPr="00DE0E8F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6946" w:type="dxa"/>
          </w:tcPr>
          <w:p w14:paraId="47C55A8E" w14:textId="6EA17847" w:rsidR="00560421" w:rsidRPr="00390B75" w:rsidRDefault="00560421" w:rsidP="00560421">
            <w:pPr>
              <w:rPr>
                <w:sz w:val="22"/>
                <w:szCs w:val="22"/>
              </w:rPr>
            </w:pPr>
            <w:r>
              <w:t>Motywowanie pracowników – motywatory materialne (studium przypadku)</w:t>
            </w:r>
          </w:p>
        </w:tc>
        <w:tc>
          <w:tcPr>
            <w:tcW w:w="1447" w:type="dxa"/>
          </w:tcPr>
          <w:p w14:paraId="792FCDCD" w14:textId="59A54E88" w:rsidR="00560421" w:rsidRPr="001D15FB" w:rsidRDefault="00560421" w:rsidP="001D15FB">
            <w:pPr>
              <w:jc w:val="center"/>
              <w:rPr>
                <w:b/>
                <w:sz w:val="22"/>
                <w:szCs w:val="22"/>
              </w:rPr>
            </w:pPr>
            <w:r w:rsidRPr="001D15FB">
              <w:rPr>
                <w:b/>
                <w:sz w:val="22"/>
                <w:szCs w:val="22"/>
              </w:rPr>
              <w:t>2</w:t>
            </w:r>
          </w:p>
        </w:tc>
      </w:tr>
      <w:tr w:rsidR="00560421" w:rsidRPr="00390B75" w14:paraId="5C537335" w14:textId="77777777" w:rsidTr="00390B75">
        <w:tc>
          <w:tcPr>
            <w:tcW w:w="817" w:type="dxa"/>
          </w:tcPr>
          <w:p w14:paraId="5C2B00BB" w14:textId="6BA00EE1" w:rsidR="00560421" w:rsidRDefault="00560421" w:rsidP="00560421">
            <w:r w:rsidRPr="00B347CA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6946" w:type="dxa"/>
          </w:tcPr>
          <w:p w14:paraId="78C7E564" w14:textId="43902704" w:rsidR="00560421" w:rsidRPr="00390B75" w:rsidRDefault="00560421" w:rsidP="00560421">
            <w:pPr>
              <w:rPr>
                <w:sz w:val="22"/>
                <w:szCs w:val="22"/>
              </w:rPr>
            </w:pPr>
            <w:r>
              <w:t>Motywowanie pracowników – motywatory niematerialne (studium przypadku)</w:t>
            </w:r>
          </w:p>
        </w:tc>
        <w:tc>
          <w:tcPr>
            <w:tcW w:w="1447" w:type="dxa"/>
          </w:tcPr>
          <w:p w14:paraId="27B816E7" w14:textId="35C2AF11" w:rsidR="00560421" w:rsidRPr="001D15FB" w:rsidRDefault="00560421" w:rsidP="001D15FB">
            <w:pPr>
              <w:jc w:val="center"/>
              <w:rPr>
                <w:b/>
                <w:sz w:val="22"/>
                <w:szCs w:val="22"/>
              </w:rPr>
            </w:pPr>
            <w:r w:rsidRPr="001D15FB">
              <w:rPr>
                <w:b/>
                <w:sz w:val="22"/>
                <w:szCs w:val="22"/>
              </w:rPr>
              <w:t>2</w:t>
            </w:r>
          </w:p>
        </w:tc>
      </w:tr>
      <w:tr w:rsidR="00560421" w:rsidRPr="00390B75" w14:paraId="7CBBE5AE" w14:textId="77777777" w:rsidTr="00390B75">
        <w:tc>
          <w:tcPr>
            <w:tcW w:w="817" w:type="dxa"/>
          </w:tcPr>
          <w:p w14:paraId="0877A98D" w14:textId="7667BFC7" w:rsidR="00560421" w:rsidRDefault="00560421" w:rsidP="00560421">
            <w:r w:rsidRPr="00B347CA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6946" w:type="dxa"/>
          </w:tcPr>
          <w:p w14:paraId="71B02BE9" w14:textId="7107B7A8" w:rsidR="00560421" w:rsidRPr="00390B75" w:rsidRDefault="00560421" w:rsidP="00560421">
            <w:pPr>
              <w:rPr>
                <w:sz w:val="22"/>
                <w:szCs w:val="22"/>
              </w:rPr>
            </w:pPr>
            <w:r w:rsidRPr="00234760">
              <w:t>Sztuka prezentacji</w:t>
            </w:r>
          </w:p>
        </w:tc>
        <w:tc>
          <w:tcPr>
            <w:tcW w:w="1447" w:type="dxa"/>
          </w:tcPr>
          <w:p w14:paraId="0E917180" w14:textId="08C2FC17" w:rsidR="00560421" w:rsidRPr="001D15FB" w:rsidRDefault="00560421" w:rsidP="001D15FB">
            <w:pPr>
              <w:jc w:val="center"/>
              <w:rPr>
                <w:b/>
                <w:sz w:val="22"/>
                <w:szCs w:val="22"/>
              </w:rPr>
            </w:pPr>
            <w:r w:rsidRPr="001D15FB">
              <w:rPr>
                <w:b/>
                <w:sz w:val="22"/>
                <w:szCs w:val="22"/>
              </w:rPr>
              <w:t>2</w:t>
            </w:r>
          </w:p>
        </w:tc>
      </w:tr>
      <w:tr w:rsidR="00560421" w:rsidRPr="00390B75" w14:paraId="7DFD9652" w14:textId="77777777" w:rsidTr="00390B75">
        <w:tc>
          <w:tcPr>
            <w:tcW w:w="817" w:type="dxa"/>
          </w:tcPr>
          <w:p w14:paraId="68238BE9" w14:textId="053520D2" w:rsidR="00560421" w:rsidRDefault="00560421" w:rsidP="00560421">
            <w:r w:rsidRPr="00B347CA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>10</w:t>
            </w:r>
          </w:p>
        </w:tc>
        <w:tc>
          <w:tcPr>
            <w:tcW w:w="6946" w:type="dxa"/>
          </w:tcPr>
          <w:p w14:paraId="36BB5A0A" w14:textId="501DA948" w:rsidR="00560421" w:rsidRPr="00390B75" w:rsidRDefault="00560421" w:rsidP="00560421">
            <w:pPr>
              <w:rPr>
                <w:sz w:val="22"/>
                <w:szCs w:val="22"/>
              </w:rPr>
            </w:pPr>
            <w:r w:rsidRPr="00234760">
              <w:t>Wystąpienia przed kamerą</w:t>
            </w:r>
            <w:r>
              <w:t xml:space="preserve"> cz. I (nagrania)</w:t>
            </w:r>
          </w:p>
        </w:tc>
        <w:tc>
          <w:tcPr>
            <w:tcW w:w="1447" w:type="dxa"/>
          </w:tcPr>
          <w:p w14:paraId="4C79F6CB" w14:textId="3B4DBAD3" w:rsidR="00560421" w:rsidRPr="001D15FB" w:rsidRDefault="00560421" w:rsidP="001D15FB">
            <w:pPr>
              <w:jc w:val="center"/>
              <w:rPr>
                <w:b/>
                <w:sz w:val="22"/>
                <w:szCs w:val="22"/>
              </w:rPr>
            </w:pPr>
            <w:r w:rsidRPr="001D15FB">
              <w:rPr>
                <w:b/>
                <w:sz w:val="22"/>
                <w:szCs w:val="22"/>
              </w:rPr>
              <w:t>2</w:t>
            </w:r>
          </w:p>
        </w:tc>
      </w:tr>
      <w:tr w:rsidR="00560421" w:rsidRPr="00390B75" w14:paraId="3009B7BD" w14:textId="77777777" w:rsidTr="00390B75">
        <w:tc>
          <w:tcPr>
            <w:tcW w:w="817" w:type="dxa"/>
          </w:tcPr>
          <w:p w14:paraId="047CBA0F" w14:textId="6238BE93" w:rsidR="00560421" w:rsidRDefault="00560421" w:rsidP="00560421">
            <w:r w:rsidRPr="00B347CA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>11</w:t>
            </w:r>
          </w:p>
        </w:tc>
        <w:tc>
          <w:tcPr>
            <w:tcW w:w="6946" w:type="dxa"/>
          </w:tcPr>
          <w:p w14:paraId="3FFA8513" w14:textId="1CF415BC" w:rsidR="00560421" w:rsidRPr="00390B75" w:rsidRDefault="00560421" w:rsidP="00560421">
            <w:pPr>
              <w:rPr>
                <w:sz w:val="22"/>
                <w:szCs w:val="22"/>
              </w:rPr>
            </w:pPr>
            <w:r w:rsidRPr="00234760">
              <w:t>Wystąpienia przed kamerą</w:t>
            </w:r>
            <w:r>
              <w:t xml:space="preserve"> cz. II (nagrania)</w:t>
            </w:r>
          </w:p>
        </w:tc>
        <w:tc>
          <w:tcPr>
            <w:tcW w:w="1447" w:type="dxa"/>
          </w:tcPr>
          <w:p w14:paraId="08D00984" w14:textId="3004FA88" w:rsidR="00560421" w:rsidRPr="001D15FB" w:rsidRDefault="00560421" w:rsidP="001D15FB">
            <w:pPr>
              <w:jc w:val="center"/>
              <w:rPr>
                <w:b/>
                <w:sz w:val="22"/>
                <w:szCs w:val="22"/>
              </w:rPr>
            </w:pPr>
            <w:r w:rsidRPr="001D15FB">
              <w:rPr>
                <w:b/>
                <w:sz w:val="22"/>
                <w:szCs w:val="22"/>
              </w:rPr>
              <w:t>2</w:t>
            </w:r>
          </w:p>
        </w:tc>
      </w:tr>
      <w:tr w:rsidR="00560421" w:rsidRPr="00390B75" w14:paraId="5897F392" w14:textId="77777777" w:rsidTr="00390B75">
        <w:tc>
          <w:tcPr>
            <w:tcW w:w="817" w:type="dxa"/>
          </w:tcPr>
          <w:p w14:paraId="7FDA9CA2" w14:textId="35F406A3" w:rsidR="00560421" w:rsidRDefault="00560421" w:rsidP="00560421">
            <w:r w:rsidRPr="00B347CA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>12</w:t>
            </w:r>
          </w:p>
        </w:tc>
        <w:tc>
          <w:tcPr>
            <w:tcW w:w="6946" w:type="dxa"/>
          </w:tcPr>
          <w:p w14:paraId="00B7DDEE" w14:textId="5AF29A52" w:rsidR="00560421" w:rsidRPr="00390B75" w:rsidRDefault="00560421" w:rsidP="00560421">
            <w:pPr>
              <w:rPr>
                <w:sz w:val="22"/>
                <w:szCs w:val="22"/>
              </w:rPr>
            </w:pPr>
            <w:r w:rsidRPr="00234760">
              <w:t>Wystąpienia przed kamerą</w:t>
            </w:r>
            <w:r>
              <w:t xml:space="preserve"> cz. III (omówienie)</w:t>
            </w:r>
          </w:p>
        </w:tc>
        <w:tc>
          <w:tcPr>
            <w:tcW w:w="1447" w:type="dxa"/>
          </w:tcPr>
          <w:p w14:paraId="28C9964E" w14:textId="4A0C10FE" w:rsidR="00560421" w:rsidRPr="001D15FB" w:rsidRDefault="00560421" w:rsidP="001D15FB">
            <w:pPr>
              <w:jc w:val="center"/>
              <w:rPr>
                <w:b/>
                <w:sz w:val="22"/>
                <w:szCs w:val="22"/>
              </w:rPr>
            </w:pPr>
            <w:r w:rsidRPr="001D15FB">
              <w:rPr>
                <w:b/>
                <w:sz w:val="22"/>
                <w:szCs w:val="22"/>
              </w:rPr>
              <w:t>2</w:t>
            </w:r>
          </w:p>
        </w:tc>
      </w:tr>
      <w:tr w:rsidR="00560421" w:rsidRPr="00390B75" w14:paraId="04937ABC" w14:textId="77777777" w:rsidTr="00390B75">
        <w:tc>
          <w:tcPr>
            <w:tcW w:w="817" w:type="dxa"/>
          </w:tcPr>
          <w:p w14:paraId="68498894" w14:textId="6DAF7101" w:rsidR="00560421" w:rsidRPr="00DE0E8F" w:rsidRDefault="00560421" w:rsidP="00560421">
            <w:pPr>
              <w:rPr>
                <w:sz w:val="22"/>
                <w:szCs w:val="22"/>
              </w:rPr>
            </w:pPr>
            <w:r w:rsidRPr="00B347CA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>13</w:t>
            </w:r>
          </w:p>
        </w:tc>
        <w:tc>
          <w:tcPr>
            <w:tcW w:w="6946" w:type="dxa"/>
          </w:tcPr>
          <w:p w14:paraId="68098DA6" w14:textId="34145357" w:rsidR="00560421" w:rsidRPr="00234760" w:rsidRDefault="00560421" w:rsidP="00560421">
            <w:r>
              <w:t>Projekt grupowy - prezentacje</w:t>
            </w:r>
          </w:p>
        </w:tc>
        <w:tc>
          <w:tcPr>
            <w:tcW w:w="1447" w:type="dxa"/>
          </w:tcPr>
          <w:p w14:paraId="518C0B1F" w14:textId="31203B18" w:rsidR="00560421" w:rsidRPr="001D15FB" w:rsidRDefault="00560421" w:rsidP="001D15FB">
            <w:pPr>
              <w:jc w:val="center"/>
              <w:rPr>
                <w:b/>
                <w:sz w:val="22"/>
                <w:szCs w:val="22"/>
              </w:rPr>
            </w:pPr>
            <w:r w:rsidRPr="001D15FB">
              <w:rPr>
                <w:b/>
                <w:sz w:val="22"/>
                <w:szCs w:val="22"/>
              </w:rPr>
              <w:t>2</w:t>
            </w:r>
          </w:p>
        </w:tc>
      </w:tr>
      <w:tr w:rsidR="00560421" w:rsidRPr="00390B75" w14:paraId="4A74DC52" w14:textId="77777777" w:rsidTr="00390B75">
        <w:tc>
          <w:tcPr>
            <w:tcW w:w="817" w:type="dxa"/>
          </w:tcPr>
          <w:p w14:paraId="28D822F0" w14:textId="7E8F32BD" w:rsidR="00560421" w:rsidRPr="00DE0E8F" w:rsidRDefault="00560421" w:rsidP="00560421">
            <w:pPr>
              <w:rPr>
                <w:sz w:val="22"/>
                <w:szCs w:val="22"/>
              </w:rPr>
            </w:pPr>
            <w:r w:rsidRPr="00B347CA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>14</w:t>
            </w:r>
          </w:p>
        </w:tc>
        <w:tc>
          <w:tcPr>
            <w:tcW w:w="6946" w:type="dxa"/>
          </w:tcPr>
          <w:p w14:paraId="06C12436" w14:textId="0ACDFBFD" w:rsidR="00560421" w:rsidRPr="00234760" w:rsidRDefault="00560421" w:rsidP="00560421">
            <w:r>
              <w:t>Projekt grupowy - prezentacje</w:t>
            </w:r>
          </w:p>
        </w:tc>
        <w:tc>
          <w:tcPr>
            <w:tcW w:w="1447" w:type="dxa"/>
          </w:tcPr>
          <w:p w14:paraId="3A96E8FC" w14:textId="3C87E3CF" w:rsidR="00560421" w:rsidRPr="001D15FB" w:rsidRDefault="00560421" w:rsidP="001D15FB">
            <w:pPr>
              <w:jc w:val="center"/>
              <w:rPr>
                <w:b/>
                <w:sz w:val="22"/>
                <w:szCs w:val="22"/>
              </w:rPr>
            </w:pPr>
            <w:r w:rsidRPr="001D15FB">
              <w:rPr>
                <w:b/>
                <w:sz w:val="22"/>
                <w:szCs w:val="22"/>
              </w:rPr>
              <w:t>2</w:t>
            </w:r>
          </w:p>
        </w:tc>
      </w:tr>
      <w:tr w:rsidR="00560421" w:rsidRPr="00390B75" w14:paraId="75E8AC3D" w14:textId="77777777" w:rsidTr="00390B75">
        <w:tc>
          <w:tcPr>
            <w:tcW w:w="817" w:type="dxa"/>
          </w:tcPr>
          <w:p w14:paraId="0035084A" w14:textId="569A74C5" w:rsidR="00560421" w:rsidRPr="00DE0E8F" w:rsidRDefault="00560421" w:rsidP="005604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Se15</w:t>
            </w:r>
          </w:p>
        </w:tc>
        <w:tc>
          <w:tcPr>
            <w:tcW w:w="6946" w:type="dxa"/>
          </w:tcPr>
          <w:p w14:paraId="0D8BB1D6" w14:textId="18CB3E75" w:rsidR="00560421" w:rsidRPr="00234760" w:rsidRDefault="00560421" w:rsidP="00560421">
            <w:r>
              <w:t>Informacja zwrotna, podsumowanie zajęć</w:t>
            </w:r>
            <w:r w:rsidR="00F558D7">
              <w:t>/ Kolokwium zaliczeniowe</w:t>
            </w:r>
          </w:p>
        </w:tc>
        <w:tc>
          <w:tcPr>
            <w:tcW w:w="1447" w:type="dxa"/>
          </w:tcPr>
          <w:p w14:paraId="43322600" w14:textId="443B4721" w:rsidR="00560421" w:rsidRPr="001D15FB" w:rsidRDefault="00560421" w:rsidP="001D15FB">
            <w:pPr>
              <w:jc w:val="center"/>
              <w:rPr>
                <w:b/>
                <w:sz w:val="22"/>
                <w:szCs w:val="22"/>
              </w:rPr>
            </w:pPr>
            <w:r w:rsidRPr="001D15FB">
              <w:rPr>
                <w:b/>
                <w:sz w:val="22"/>
                <w:szCs w:val="22"/>
              </w:rPr>
              <w:t>2</w:t>
            </w:r>
          </w:p>
        </w:tc>
      </w:tr>
      <w:tr w:rsidR="00560421" w:rsidRPr="00390B75" w14:paraId="05CD80D4" w14:textId="77777777" w:rsidTr="00390B75">
        <w:tc>
          <w:tcPr>
            <w:tcW w:w="817" w:type="dxa"/>
          </w:tcPr>
          <w:p w14:paraId="4F674E87" w14:textId="77777777" w:rsidR="00560421" w:rsidRDefault="00560421" w:rsidP="00560421"/>
        </w:tc>
        <w:tc>
          <w:tcPr>
            <w:tcW w:w="6946" w:type="dxa"/>
          </w:tcPr>
          <w:p w14:paraId="493C76DF" w14:textId="77777777" w:rsidR="00560421" w:rsidRPr="00390B75" w:rsidRDefault="00560421" w:rsidP="00560421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14:paraId="2FA91D15" w14:textId="35D63F9D" w:rsidR="00560421" w:rsidRPr="001D15FB" w:rsidRDefault="00560421" w:rsidP="001D15FB">
            <w:pPr>
              <w:jc w:val="center"/>
              <w:rPr>
                <w:b/>
                <w:sz w:val="22"/>
                <w:szCs w:val="22"/>
              </w:rPr>
            </w:pPr>
            <w:r w:rsidRPr="001D15FB">
              <w:rPr>
                <w:b/>
                <w:sz w:val="22"/>
                <w:szCs w:val="22"/>
              </w:rPr>
              <w:t>30</w:t>
            </w:r>
          </w:p>
        </w:tc>
      </w:tr>
    </w:tbl>
    <w:p w14:paraId="37D40275" w14:textId="77777777" w:rsidR="00252DBF" w:rsidRDefault="00252DBF">
      <w:pPr>
        <w:rPr>
          <w:sz w:val="12"/>
          <w:szCs w:val="12"/>
        </w:rPr>
      </w:pPr>
    </w:p>
    <w:p w14:paraId="5B6F1A3E" w14:textId="77777777"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75F33107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4EB143" w14:textId="77777777"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9A3831" w14:paraId="3215BEC7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CC3A5" w14:textId="2EDED3E3" w:rsidR="0085533D" w:rsidRDefault="00DC5082" w:rsidP="0085533D">
            <w:r>
              <w:t>N</w:t>
            </w:r>
            <w:r w:rsidR="007358EE">
              <w:t>1.</w:t>
            </w:r>
            <w:r w:rsidR="00CF3419">
              <w:t xml:space="preserve"> </w:t>
            </w:r>
            <w:r w:rsidR="00CD570F">
              <w:t>analiza</w:t>
            </w:r>
            <w:r w:rsidR="00CF3419" w:rsidRPr="00CF3419">
              <w:t xml:space="preserve"> przypadku</w:t>
            </w:r>
          </w:p>
          <w:p w14:paraId="37DA4C36" w14:textId="57D68F11" w:rsidR="007358EE" w:rsidRDefault="00DC5082" w:rsidP="0085533D">
            <w:r>
              <w:t>N</w:t>
            </w:r>
            <w:r w:rsidR="007358EE">
              <w:t>2.</w:t>
            </w:r>
            <w:r w:rsidR="00CF3419">
              <w:t xml:space="preserve"> </w:t>
            </w:r>
            <w:r w:rsidR="000E175A">
              <w:t>p</w:t>
            </w:r>
            <w:r w:rsidR="00710108">
              <w:t>raca w grupach</w:t>
            </w:r>
            <w:r w:rsidR="000E175A">
              <w:t xml:space="preserve"> zakończona ustną prezentacją wyników</w:t>
            </w:r>
          </w:p>
          <w:p w14:paraId="23C71B6A" w14:textId="5300F48A" w:rsidR="00CF3419" w:rsidRPr="00CF3419" w:rsidRDefault="00DC5082" w:rsidP="0085533D">
            <w:r>
              <w:t>N</w:t>
            </w:r>
            <w:r w:rsidR="007358EE">
              <w:t>3.</w:t>
            </w:r>
            <w:r w:rsidR="00CF3419" w:rsidRPr="00CF3419">
              <w:t xml:space="preserve"> </w:t>
            </w:r>
            <w:r w:rsidR="00070AE8">
              <w:t>dyskusja</w:t>
            </w:r>
          </w:p>
          <w:p w14:paraId="44274884" w14:textId="5E706830" w:rsidR="007358EE" w:rsidRDefault="00CF3419" w:rsidP="0085533D">
            <w:r w:rsidRPr="00CF3419">
              <w:t xml:space="preserve">N4. </w:t>
            </w:r>
            <w:r w:rsidR="00EC21F6">
              <w:t>prezentacja multimedialna</w:t>
            </w:r>
          </w:p>
        </w:tc>
      </w:tr>
    </w:tbl>
    <w:p w14:paraId="0744B56F" w14:textId="77777777" w:rsidR="008F1AD2" w:rsidRDefault="008F1AD2">
      <w:pPr>
        <w:rPr>
          <w:sz w:val="12"/>
          <w:szCs w:val="12"/>
        </w:rPr>
      </w:pPr>
    </w:p>
    <w:p w14:paraId="4EFDC89F" w14:textId="77777777" w:rsidR="001D15FB" w:rsidRDefault="001D15FB" w:rsidP="007333C4">
      <w:pPr>
        <w:jc w:val="center"/>
        <w:rPr>
          <w:b/>
          <w:sz w:val="22"/>
          <w:szCs w:val="22"/>
        </w:rPr>
      </w:pPr>
    </w:p>
    <w:p w14:paraId="4AAABDD0" w14:textId="77777777" w:rsidR="00B83081" w:rsidRDefault="00B83081">
      <w:pPr>
        <w:suppressAutoHyphens w:val="0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71F10E55" w14:textId="7499C86C"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lastRenderedPageBreak/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AB33CE"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 w:rsidR="00AB33CE">
        <w:rPr>
          <w:b/>
          <w:sz w:val="22"/>
          <w:szCs w:val="22"/>
        </w:rPr>
        <w:t xml:space="preserve"> SIĘ</w:t>
      </w:r>
    </w:p>
    <w:p w14:paraId="47BFB6C2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126"/>
        <w:gridCol w:w="4642"/>
      </w:tblGrid>
      <w:tr w:rsidR="007333C4" w:rsidRPr="00390B75" w14:paraId="00CB6492" w14:textId="77777777" w:rsidTr="00445A01">
        <w:tc>
          <w:tcPr>
            <w:tcW w:w="2518" w:type="dxa"/>
          </w:tcPr>
          <w:p w14:paraId="20D30F43" w14:textId="77777777" w:rsidR="007333C4" w:rsidRPr="00390B75" w:rsidRDefault="007333C4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="009D49C5"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14:paraId="5BFD4E90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Numer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  <w:tc>
          <w:tcPr>
            <w:tcW w:w="4642" w:type="dxa"/>
          </w:tcPr>
          <w:p w14:paraId="1FBBC042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Sposób oceny osiągnięcia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</w:tr>
      <w:tr w:rsidR="007333C4" w:rsidRPr="00390B75" w14:paraId="28B2D63D" w14:textId="77777777" w:rsidTr="00445A01">
        <w:tc>
          <w:tcPr>
            <w:tcW w:w="2518" w:type="dxa"/>
          </w:tcPr>
          <w:p w14:paraId="15DDD82F" w14:textId="77777777" w:rsidR="007333C4" w:rsidRDefault="009D49C5" w:rsidP="007C72CA">
            <w:r>
              <w:t>F1</w:t>
            </w:r>
          </w:p>
        </w:tc>
        <w:tc>
          <w:tcPr>
            <w:tcW w:w="2126" w:type="dxa"/>
          </w:tcPr>
          <w:p w14:paraId="1052659C" w14:textId="77777777" w:rsidR="00A5423A" w:rsidRDefault="00A5423A" w:rsidP="00A5423A">
            <w:r>
              <w:t>PEU_W18</w:t>
            </w:r>
          </w:p>
          <w:p w14:paraId="4410C8BF" w14:textId="77777777" w:rsidR="00A5423A" w:rsidRDefault="00A5423A" w:rsidP="00A5423A">
            <w:r>
              <w:t>PEU_U10</w:t>
            </w:r>
          </w:p>
          <w:p w14:paraId="52F20E45" w14:textId="77777777" w:rsidR="00A5423A" w:rsidRDefault="00A5423A" w:rsidP="00A5423A">
            <w:r>
              <w:t>PEU_U11</w:t>
            </w:r>
          </w:p>
          <w:p w14:paraId="7ABB3DD1" w14:textId="773FEE6E" w:rsidR="007333C4" w:rsidRPr="00390B75" w:rsidRDefault="00A5423A" w:rsidP="00A5423A">
            <w:pPr>
              <w:rPr>
                <w:sz w:val="22"/>
                <w:szCs w:val="22"/>
              </w:rPr>
            </w:pPr>
            <w:r>
              <w:t>PEU_K02</w:t>
            </w:r>
          </w:p>
        </w:tc>
        <w:tc>
          <w:tcPr>
            <w:tcW w:w="4642" w:type="dxa"/>
          </w:tcPr>
          <w:p w14:paraId="7C3F6FD9" w14:textId="08018DA6" w:rsidR="007333C4" w:rsidRPr="00390B75" w:rsidRDefault="00A5423A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Przedstawienie zrealizowanego/ planowanego projektu zespołowego </w:t>
            </w:r>
          </w:p>
        </w:tc>
      </w:tr>
      <w:tr w:rsidR="00A5423A" w:rsidRPr="00390B75" w14:paraId="3AFA88E3" w14:textId="77777777" w:rsidTr="00445A01">
        <w:tc>
          <w:tcPr>
            <w:tcW w:w="2518" w:type="dxa"/>
          </w:tcPr>
          <w:p w14:paraId="751CBB66" w14:textId="65FFE52C" w:rsidR="00A5423A" w:rsidRDefault="00A5423A" w:rsidP="007C72CA">
            <w:r>
              <w:t>F2</w:t>
            </w:r>
          </w:p>
        </w:tc>
        <w:tc>
          <w:tcPr>
            <w:tcW w:w="2126" w:type="dxa"/>
          </w:tcPr>
          <w:p w14:paraId="6A4E1F74" w14:textId="5804FDFA" w:rsidR="00A5423A" w:rsidRDefault="00902D89" w:rsidP="00A5423A">
            <w:r w:rsidRPr="00902D89">
              <w:t>PEU_W18</w:t>
            </w:r>
          </w:p>
        </w:tc>
        <w:tc>
          <w:tcPr>
            <w:tcW w:w="4642" w:type="dxa"/>
          </w:tcPr>
          <w:p w14:paraId="52199874" w14:textId="4C0A5FC8" w:rsidR="00A5423A" w:rsidRDefault="00A5423A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 zaliczeniowe</w:t>
            </w:r>
          </w:p>
        </w:tc>
      </w:tr>
      <w:tr w:rsidR="00977663" w:rsidRPr="00390B75" w14:paraId="235DC584" w14:textId="77777777" w:rsidTr="007C72CA">
        <w:tc>
          <w:tcPr>
            <w:tcW w:w="9286" w:type="dxa"/>
            <w:gridSpan w:val="3"/>
          </w:tcPr>
          <w:p w14:paraId="4D071281" w14:textId="79D77286" w:rsidR="00713A17" w:rsidRPr="00390B75" w:rsidRDefault="007358EE" w:rsidP="00A123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A5423A">
              <w:rPr>
                <w:sz w:val="22"/>
                <w:szCs w:val="22"/>
              </w:rPr>
              <w:t>=F1*0,8+F2*0,2</w:t>
            </w:r>
          </w:p>
        </w:tc>
      </w:tr>
    </w:tbl>
    <w:p w14:paraId="5F6F2CF2" w14:textId="77777777" w:rsidR="00067B47" w:rsidRDefault="00067B47">
      <w:pPr>
        <w:rPr>
          <w:sz w:val="12"/>
          <w:szCs w:val="12"/>
        </w:rPr>
      </w:pPr>
    </w:p>
    <w:p w14:paraId="471C3181" w14:textId="77777777" w:rsidR="009A33BF" w:rsidRPr="003C37E7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731861BF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A409CB" w14:textId="77777777"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:rsidRPr="00B95EC1" w14:paraId="009636EA" w14:textId="77777777" w:rsidTr="00445A0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26CAC4F" w14:textId="77777777" w:rsidR="002B5912" w:rsidRPr="006F01A6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14:paraId="44975D81" w14:textId="4328062B" w:rsidR="00AC5E72" w:rsidRPr="00AC5E72" w:rsidRDefault="00AC5E72" w:rsidP="00AC5E72">
            <w:pPr>
              <w:numPr>
                <w:ilvl w:val="0"/>
                <w:numId w:val="18"/>
              </w:numPr>
              <w:rPr>
                <w:szCs w:val="18"/>
              </w:rPr>
            </w:pPr>
            <w:r w:rsidRPr="00AC5E72">
              <w:rPr>
                <w:szCs w:val="18"/>
              </w:rPr>
              <w:t>Carmine G., Jobs S.</w:t>
            </w:r>
            <w:r>
              <w:rPr>
                <w:szCs w:val="18"/>
              </w:rPr>
              <w:t xml:space="preserve"> (2018)</w:t>
            </w:r>
            <w:r w:rsidRPr="00AC5E72">
              <w:rPr>
                <w:szCs w:val="18"/>
              </w:rPr>
              <w:t>, Sztuka prezentacji. Jak świetnie wypaść przed każdą publicznością, Znak, Kraków.</w:t>
            </w:r>
          </w:p>
          <w:p w14:paraId="76BBB6F2" w14:textId="2DDE0D5E" w:rsidR="006F01A6" w:rsidRPr="006F01A6" w:rsidRDefault="00AC5E72" w:rsidP="00AC5E72">
            <w:pPr>
              <w:numPr>
                <w:ilvl w:val="0"/>
                <w:numId w:val="18"/>
              </w:numPr>
              <w:rPr>
                <w:szCs w:val="18"/>
              </w:rPr>
            </w:pPr>
            <w:r w:rsidRPr="00AC5E72">
              <w:rPr>
                <w:szCs w:val="18"/>
              </w:rPr>
              <w:t>Griffin</w:t>
            </w:r>
            <w:r>
              <w:rPr>
                <w:szCs w:val="18"/>
              </w:rPr>
              <w:t>,</w:t>
            </w:r>
            <w:r w:rsidRPr="00AC5E72">
              <w:rPr>
                <w:szCs w:val="18"/>
              </w:rPr>
              <w:t xml:space="preserve"> R. W.</w:t>
            </w:r>
            <w:r w:rsidR="001A5387">
              <w:rPr>
                <w:szCs w:val="18"/>
              </w:rPr>
              <w:t xml:space="preserve"> (2020)</w:t>
            </w:r>
            <w:r w:rsidRPr="00AC5E72">
              <w:rPr>
                <w:szCs w:val="18"/>
              </w:rPr>
              <w:t>, Podstawy zarządzania w organizacjach, PWN, Warszawa</w:t>
            </w:r>
            <w:r w:rsidR="001A5387">
              <w:rPr>
                <w:szCs w:val="18"/>
              </w:rPr>
              <w:t>.</w:t>
            </w:r>
          </w:p>
          <w:p w14:paraId="61371407" w14:textId="54B005C1" w:rsidR="006F01A6" w:rsidRPr="00AC5E72" w:rsidRDefault="00AC5E72" w:rsidP="00AC5E72">
            <w:pPr>
              <w:numPr>
                <w:ilvl w:val="0"/>
                <w:numId w:val="18"/>
              </w:numPr>
              <w:rPr>
                <w:szCs w:val="18"/>
              </w:rPr>
            </w:pPr>
            <w:r>
              <w:rPr>
                <w:szCs w:val="18"/>
              </w:rPr>
              <w:t xml:space="preserve">Prasołek, Ł. (2018), </w:t>
            </w:r>
            <w:r w:rsidRPr="001E4A6B">
              <w:rPr>
                <w:szCs w:val="18"/>
              </w:rPr>
              <w:t>Zarządzanie czasem pracy przez menedżerów. Planowanie i rozliczanie czasu pracy zespołu</w:t>
            </w:r>
            <w:r>
              <w:rPr>
                <w:szCs w:val="18"/>
              </w:rPr>
              <w:t>, Księgarnia Beck, Warszawa</w:t>
            </w:r>
          </w:p>
          <w:p w14:paraId="19083F4A" w14:textId="77777777" w:rsidR="006F01A6" w:rsidRPr="00874AAA" w:rsidRDefault="006F01A6"/>
          <w:p w14:paraId="6C70BF30" w14:textId="77777777" w:rsidR="002B5912" w:rsidRPr="005803E3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5803E3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14:paraId="3468AD46" w14:textId="07C68B99" w:rsidR="00AC5E72" w:rsidRPr="00AC5E72" w:rsidRDefault="00AC5E72" w:rsidP="00AC5E72">
            <w:pPr>
              <w:numPr>
                <w:ilvl w:val="0"/>
                <w:numId w:val="19"/>
              </w:numPr>
              <w:rPr>
                <w:szCs w:val="18"/>
              </w:rPr>
            </w:pPr>
            <w:r w:rsidRPr="00AC5E72">
              <w:rPr>
                <w:szCs w:val="18"/>
              </w:rPr>
              <w:t>Drucker</w:t>
            </w:r>
            <w:r>
              <w:rPr>
                <w:szCs w:val="18"/>
              </w:rPr>
              <w:t>,</w:t>
            </w:r>
            <w:r w:rsidRPr="00AC5E72">
              <w:rPr>
                <w:szCs w:val="18"/>
              </w:rPr>
              <w:t xml:space="preserve"> P.</w:t>
            </w:r>
            <w:r w:rsidR="001A5387">
              <w:rPr>
                <w:szCs w:val="18"/>
              </w:rPr>
              <w:t xml:space="preserve"> (2017)</w:t>
            </w:r>
            <w:r w:rsidRPr="00AC5E72">
              <w:rPr>
                <w:szCs w:val="18"/>
              </w:rPr>
              <w:t>, Menedżer skuteczny, Wydawnictwo MT Biznes, Warszawa.</w:t>
            </w:r>
          </w:p>
          <w:p w14:paraId="2ECC221C" w14:textId="1A93C4B1" w:rsidR="00AC5E72" w:rsidRPr="00AC5E72" w:rsidRDefault="00AC5E72" w:rsidP="00AC5E72">
            <w:pPr>
              <w:numPr>
                <w:ilvl w:val="0"/>
                <w:numId w:val="19"/>
              </w:numPr>
              <w:rPr>
                <w:szCs w:val="18"/>
              </w:rPr>
            </w:pPr>
            <w:r w:rsidRPr="00AC5E72">
              <w:rPr>
                <w:szCs w:val="18"/>
              </w:rPr>
              <w:t>Oczkoś</w:t>
            </w:r>
            <w:r>
              <w:rPr>
                <w:szCs w:val="18"/>
              </w:rPr>
              <w:t>,</w:t>
            </w:r>
            <w:r w:rsidRPr="00AC5E72">
              <w:rPr>
                <w:szCs w:val="18"/>
              </w:rPr>
              <w:t xml:space="preserve"> M.</w:t>
            </w:r>
            <w:r w:rsidR="001A5387">
              <w:rPr>
                <w:szCs w:val="18"/>
              </w:rPr>
              <w:t xml:space="preserve"> (2010)</w:t>
            </w:r>
            <w:r w:rsidRPr="00AC5E72">
              <w:rPr>
                <w:szCs w:val="18"/>
              </w:rPr>
              <w:t>, Paszczodźwięki. Mały poradnik dla wielkich mówców, Wydawnictwo RM, Warszawa.</w:t>
            </w:r>
          </w:p>
          <w:p w14:paraId="211A14A1" w14:textId="3CD1B53A" w:rsidR="002B5912" w:rsidRPr="00AC5E72" w:rsidRDefault="00AC5E72" w:rsidP="001A5387">
            <w:pPr>
              <w:numPr>
                <w:ilvl w:val="0"/>
                <w:numId w:val="19"/>
              </w:numPr>
              <w:rPr>
                <w:lang w:val="en-US"/>
              </w:rPr>
            </w:pPr>
            <w:r w:rsidRPr="00AC5E72">
              <w:rPr>
                <w:szCs w:val="18"/>
                <w:lang w:val="en-US"/>
              </w:rPr>
              <w:t>Morgan</w:t>
            </w:r>
            <w:r>
              <w:rPr>
                <w:szCs w:val="18"/>
                <w:lang w:val="en-US"/>
              </w:rPr>
              <w:t>,</w:t>
            </w:r>
            <w:r w:rsidRPr="00AC5E72">
              <w:rPr>
                <w:szCs w:val="18"/>
                <w:lang w:val="en-US"/>
              </w:rPr>
              <w:t xml:space="preserve"> N.</w:t>
            </w:r>
            <w:r w:rsidR="001A5387">
              <w:rPr>
                <w:szCs w:val="18"/>
                <w:lang w:val="en-US"/>
              </w:rPr>
              <w:t xml:space="preserve"> (2008)</w:t>
            </w:r>
            <w:r w:rsidRPr="00AC5E72">
              <w:rPr>
                <w:szCs w:val="18"/>
                <w:lang w:val="en-US"/>
              </w:rPr>
              <w:t>, Wystąpienia publiczne. Osobisty mentor - Harvard Business School Press, OnePress</w:t>
            </w:r>
            <w:r w:rsidR="001A5387">
              <w:rPr>
                <w:szCs w:val="18"/>
                <w:lang w:val="en-US"/>
              </w:rPr>
              <w:t>.</w:t>
            </w:r>
          </w:p>
        </w:tc>
      </w:tr>
      <w:tr w:rsidR="009A3831" w14:paraId="37408DA7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5AFE" w14:textId="77777777"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 w14:paraId="5416EFEE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71AAB" w14:textId="6ADAF339" w:rsidR="009A3831" w:rsidRPr="00B95EC1" w:rsidRDefault="007D2690" w:rsidP="0085533D">
            <w:pPr>
              <w:snapToGrid w:val="0"/>
              <w:ind w:left="360"/>
              <w:rPr>
                <w:bCs/>
              </w:rPr>
            </w:pPr>
            <w:r w:rsidRPr="00B95EC1">
              <w:rPr>
                <w:bCs/>
              </w:rPr>
              <w:t xml:space="preserve">dr Anna Brdulak, </w:t>
            </w:r>
            <w:hyperlink r:id="rId8" w:history="1">
              <w:r w:rsidR="00B95EC1" w:rsidRPr="00800B92">
                <w:rPr>
                  <w:rStyle w:val="Hipercze"/>
                  <w:bCs/>
                </w:rPr>
                <w:t>anna.brdulak@pwr.edu.pl</w:t>
              </w:r>
            </w:hyperlink>
            <w:r w:rsidR="00B95EC1">
              <w:rPr>
                <w:bCs/>
              </w:rPr>
              <w:t xml:space="preserve"> </w:t>
            </w:r>
          </w:p>
        </w:tc>
      </w:tr>
    </w:tbl>
    <w:p w14:paraId="0EFF6730" w14:textId="77777777" w:rsidR="00CB759A" w:rsidRDefault="00CB759A" w:rsidP="00EF2200">
      <w:pPr>
        <w:pStyle w:val="Nagwek3"/>
        <w:numPr>
          <w:ilvl w:val="0"/>
          <w:numId w:val="0"/>
        </w:numPr>
        <w:jc w:val="left"/>
      </w:pPr>
    </w:p>
    <w:sectPr w:rsidR="00CB759A" w:rsidSect="00330D51">
      <w:footerReference w:type="default" r:id="rId9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8A600" w14:textId="77777777" w:rsidR="0020032F" w:rsidRDefault="0020032F">
      <w:r>
        <w:separator/>
      </w:r>
    </w:p>
  </w:endnote>
  <w:endnote w:type="continuationSeparator" w:id="0">
    <w:p w14:paraId="7961D99E" w14:textId="77777777" w:rsidR="0020032F" w:rsidRDefault="00200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AC237" w14:textId="77777777"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A021C" w14:textId="77777777" w:rsidR="0020032F" w:rsidRDefault="0020032F">
      <w:r>
        <w:separator/>
      </w:r>
    </w:p>
  </w:footnote>
  <w:footnote w:type="continuationSeparator" w:id="0">
    <w:p w14:paraId="000C64BA" w14:textId="77777777" w:rsidR="0020032F" w:rsidRDefault="002003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0A6E1F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370"/>
        </w:tabs>
        <w:ind w:left="3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</w:lvl>
  </w:abstractNum>
  <w:abstractNum w:abstractNumId="11" w15:restartNumberingAfterBreak="0">
    <w:nsid w:val="46475B67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370"/>
        </w:tabs>
        <w:ind w:left="3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</w:lvl>
  </w:abstractNum>
  <w:abstractNum w:abstractNumId="12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6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D651C5"/>
    <w:multiLevelType w:val="hybridMultilevel"/>
    <w:tmpl w:val="80A6D2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3"/>
  </w:num>
  <w:num w:numId="8">
    <w:abstractNumId w:val="8"/>
  </w:num>
  <w:num w:numId="9">
    <w:abstractNumId w:val="6"/>
  </w:num>
  <w:num w:numId="10">
    <w:abstractNumId w:val="15"/>
  </w:num>
  <w:num w:numId="11">
    <w:abstractNumId w:val="14"/>
  </w:num>
  <w:num w:numId="12">
    <w:abstractNumId w:val="16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8"/>
  </w:num>
  <w:num w:numId="17">
    <w:abstractNumId w:val="17"/>
  </w:num>
  <w:num w:numId="18">
    <w:abstractNumId w:val="10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53FB"/>
    <w:rsid w:val="00013CF7"/>
    <w:rsid w:val="00014640"/>
    <w:rsid w:val="000156A0"/>
    <w:rsid w:val="00034144"/>
    <w:rsid w:val="00041381"/>
    <w:rsid w:val="000545FD"/>
    <w:rsid w:val="00054669"/>
    <w:rsid w:val="00063419"/>
    <w:rsid w:val="00067B47"/>
    <w:rsid w:val="00070AE8"/>
    <w:rsid w:val="000724F6"/>
    <w:rsid w:val="000757F3"/>
    <w:rsid w:val="00084262"/>
    <w:rsid w:val="00095840"/>
    <w:rsid w:val="000962B6"/>
    <w:rsid w:val="000A0315"/>
    <w:rsid w:val="000A2D82"/>
    <w:rsid w:val="000A754B"/>
    <w:rsid w:val="000B2EDD"/>
    <w:rsid w:val="000B451B"/>
    <w:rsid w:val="000C6467"/>
    <w:rsid w:val="000D2204"/>
    <w:rsid w:val="000E0078"/>
    <w:rsid w:val="000E175A"/>
    <w:rsid w:val="000E365C"/>
    <w:rsid w:val="000F3A10"/>
    <w:rsid w:val="0010677A"/>
    <w:rsid w:val="00112BB5"/>
    <w:rsid w:val="00113B15"/>
    <w:rsid w:val="00114204"/>
    <w:rsid w:val="00121FE8"/>
    <w:rsid w:val="0012669B"/>
    <w:rsid w:val="00126B93"/>
    <w:rsid w:val="00136647"/>
    <w:rsid w:val="00157016"/>
    <w:rsid w:val="0016135A"/>
    <w:rsid w:val="00161417"/>
    <w:rsid w:val="00182C94"/>
    <w:rsid w:val="0019158C"/>
    <w:rsid w:val="00193412"/>
    <w:rsid w:val="00195696"/>
    <w:rsid w:val="00195F9F"/>
    <w:rsid w:val="001A43C0"/>
    <w:rsid w:val="001A5387"/>
    <w:rsid w:val="001B48F9"/>
    <w:rsid w:val="001B6B2D"/>
    <w:rsid w:val="001D15FB"/>
    <w:rsid w:val="001D58E2"/>
    <w:rsid w:val="001E0BAD"/>
    <w:rsid w:val="001E0D88"/>
    <w:rsid w:val="001E4A6B"/>
    <w:rsid w:val="0020032F"/>
    <w:rsid w:val="0020624E"/>
    <w:rsid w:val="00207841"/>
    <w:rsid w:val="0021066E"/>
    <w:rsid w:val="00216C3F"/>
    <w:rsid w:val="00221A54"/>
    <w:rsid w:val="0023230F"/>
    <w:rsid w:val="002328C8"/>
    <w:rsid w:val="0023576F"/>
    <w:rsid w:val="00236A6A"/>
    <w:rsid w:val="0024437F"/>
    <w:rsid w:val="00247E22"/>
    <w:rsid w:val="00250319"/>
    <w:rsid w:val="00252DBF"/>
    <w:rsid w:val="00267BFE"/>
    <w:rsid w:val="00270780"/>
    <w:rsid w:val="00292BFC"/>
    <w:rsid w:val="002A2F49"/>
    <w:rsid w:val="002A358C"/>
    <w:rsid w:val="002B2B29"/>
    <w:rsid w:val="002B5912"/>
    <w:rsid w:val="002C13D6"/>
    <w:rsid w:val="002C4A38"/>
    <w:rsid w:val="002D7FF3"/>
    <w:rsid w:val="002E286E"/>
    <w:rsid w:val="002F46F4"/>
    <w:rsid w:val="003013A2"/>
    <w:rsid w:val="00312640"/>
    <w:rsid w:val="003250D8"/>
    <w:rsid w:val="00327DBB"/>
    <w:rsid w:val="00330D51"/>
    <w:rsid w:val="003325BF"/>
    <w:rsid w:val="0033626A"/>
    <w:rsid w:val="00361AB9"/>
    <w:rsid w:val="003810E9"/>
    <w:rsid w:val="00381140"/>
    <w:rsid w:val="00390B75"/>
    <w:rsid w:val="003B0A30"/>
    <w:rsid w:val="003C37E7"/>
    <w:rsid w:val="003C650C"/>
    <w:rsid w:val="003E6D57"/>
    <w:rsid w:val="003F0FCC"/>
    <w:rsid w:val="003F183E"/>
    <w:rsid w:val="003F5F77"/>
    <w:rsid w:val="004044CF"/>
    <w:rsid w:val="00407B87"/>
    <w:rsid w:val="00415ABE"/>
    <w:rsid w:val="00434D81"/>
    <w:rsid w:val="00445A01"/>
    <w:rsid w:val="00474FDF"/>
    <w:rsid w:val="00476124"/>
    <w:rsid w:val="00477042"/>
    <w:rsid w:val="00480AC6"/>
    <w:rsid w:val="00487489"/>
    <w:rsid w:val="004A69E4"/>
    <w:rsid w:val="004A7DEB"/>
    <w:rsid w:val="004A7FFC"/>
    <w:rsid w:val="004B2951"/>
    <w:rsid w:val="004B7360"/>
    <w:rsid w:val="004C4B53"/>
    <w:rsid w:val="004D36CA"/>
    <w:rsid w:val="004D7607"/>
    <w:rsid w:val="005003A2"/>
    <w:rsid w:val="005030BB"/>
    <w:rsid w:val="0050644A"/>
    <w:rsid w:val="00536D19"/>
    <w:rsid w:val="005454F1"/>
    <w:rsid w:val="005475EE"/>
    <w:rsid w:val="00556547"/>
    <w:rsid w:val="00560421"/>
    <w:rsid w:val="00562C35"/>
    <w:rsid w:val="00562E32"/>
    <w:rsid w:val="005647EB"/>
    <w:rsid w:val="005732CA"/>
    <w:rsid w:val="005803E3"/>
    <w:rsid w:val="005849D9"/>
    <w:rsid w:val="005901A6"/>
    <w:rsid w:val="00590B78"/>
    <w:rsid w:val="00592BDA"/>
    <w:rsid w:val="005940CD"/>
    <w:rsid w:val="00594550"/>
    <w:rsid w:val="005B128C"/>
    <w:rsid w:val="005B5D8D"/>
    <w:rsid w:val="005B70E1"/>
    <w:rsid w:val="005C16CA"/>
    <w:rsid w:val="005C5D72"/>
    <w:rsid w:val="005C6F14"/>
    <w:rsid w:val="00603641"/>
    <w:rsid w:val="00603C29"/>
    <w:rsid w:val="00621B56"/>
    <w:rsid w:val="00663BA2"/>
    <w:rsid w:val="00677FA1"/>
    <w:rsid w:val="006858A7"/>
    <w:rsid w:val="006B0D90"/>
    <w:rsid w:val="006B7D1A"/>
    <w:rsid w:val="006C64BB"/>
    <w:rsid w:val="006D0380"/>
    <w:rsid w:val="006D53FB"/>
    <w:rsid w:val="006D5EA5"/>
    <w:rsid w:val="006E7055"/>
    <w:rsid w:val="006F01A6"/>
    <w:rsid w:val="00710108"/>
    <w:rsid w:val="0071360A"/>
    <w:rsid w:val="00713A17"/>
    <w:rsid w:val="007206D5"/>
    <w:rsid w:val="00722987"/>
    <w:rsid w:val="007333C4"/>
    <w:rsid w:val="0073579F"/>
    <w:rsid w:val="007358EE"/>
    <w:rsid w:val="007513C4"/>
    <w:rsid w:val="007520E8"/>
    <w:rsid w:val="00765B5D"/>
    <w:rsid w:val="00794A39"/>
    <w:rsid w:val="007B30F9"/>
    <w:rsid w:val="007C6787"/>
    <w:rsid w:val="007C72CA"/>
    <w:rsid w:val="007D1760"/>
    <w:rsid w:val="007D2690"/>
    <w:rsid w:val="007D46F8"/>
    <w:rsid w:val="007D5C79"/>
    <w:rsid w:val="008011DB"/>
    <w:rsid w:val="008112FE"/>
    <w:rsid w:val="00813723"/>
    <w:rsid w:val="0085533D"/>
    <w:rsid w:val="008730C1"/>
    <w:rsid w:val="00874AAA"/>
    <w:rsid w:val="00875BE6"/>
    <w:rsid w:val="008837AD"/>
    <w:rsid w:val="008A0AE7"/>
    <w:rsid w:val="008A6483"/>
    <w:rsid w:val="008B3399"/>
    <w:rsid w:val="008C3907"/>
    <w:rsid w:val="008C4D57"/>
    <w:rsid w:val="008E6338"/>
    <w:rsid w:val="008F1AD2"/>
    <w:rsid w:val="008F5F86"/>
    <w:rsid w:val="00902D89"/>
    <w:rsid w:val="00915194"/>
    <w:rsid w:val="00933E26"/>
    <w:rsid w:val="00937508"/>
    <w:rsid w:val="00946509"/>
    <w:rsid w:val="009639EB"/>
    <w:rsid w:val="00965E7F"/>
    <w:rsid w:val="0096719C"/>
    <w:rsid w:val="00970735"/>
    <w:rsid w:val="00977663"/>
    <w:rsid w:val="00987177"/>
    <w:rsid w:val="00990D32"/>
    <w:rsid w:val="009974A1"/>
    <w:rsid w:val="009A33BF"/>
    <w:rsid w:val="009A3831"/>
    <w:rsid w:val="009B74F0"/>
    <w:rsid w:val="009C0CAD"/>
    <w:rsid w:val="009D49C5"/>
    <w:rsid w:val="009E23F5"/>
    <w:rsid w:val="009E431C"/>
    <w:rsid w:val="009E439C"/>
    <w:rsid w:val="00A023CD"/>
    <w:rsid w:val="00A12397"/>
    <w:rsid w:val="00A12B4B"/>
    <w:rsid w:val="00A309E9"/>
    <w:rsid w:val="00A405D5"/>
    <w:rsid w:val="00A5423A"/>
    <w:rsid w:val="00A657E7"/>
    <w:rsid w:val="00A677CF"/>
    <w:rsid w:val="00A71851"/>
    <w:rsid w:val="00A73274"/>
    <w:rsid w:val="00A97133"/>
    <w:rsid w:val="00AB33CE"/>
    <w:rsid w:val="00AB78D3"/>
    <w:rsid w:val="00AC0C11"/>
    <w:rsid w:val="00AC4224"/>
    <w:rsid w:val="00AC5E72"/>
    <w:rsid w:val="00AD643A"/>
    <w:rsid w:val="00AE4053"/>
    <w:rsid w:val="00B03744"/>
    <w:rsid w:val="00B1282C"/>
    <w:rsid w:val="00B3200B"/>
    <w:rsid w:val="00B336BB"/>
    <w:rsid w:val="00B34BF9"/>
    <w:rsid w:val="00B3552F"/>
    <w:rsid w:val="00B43849"/>
    <w:rsid w:val="00B4771F"/>
    <w:rsid w:val="00B53E01"/>
    <w:rsid w:val="00B721DE"/>
    <w:rsid w:val="00B83081"/>
    <w:rsid w:val="00B95EC1"/>
    <w:rsid w:val="00B972A9"/>
    <w:rsid w:val="00B975A9"/>
    <w:rsid w:val="00BA26EE"/>
    <w:rsid w:val="00BC242A"/>
    <w:rsid w:val="00BE27A3"/>
    <w:rsid w:val="00BF38AF"/>
    <w:rsid w:val="00C1459D"/>
    <w:rsid w:val="00C16DC6"/>
    <w:rsid w:val="00C2189F"/>
    <w:rsid w:val="00C24AE7"/>
    <w:rsid w:val="00C35AC8"/>
    <w:rsid w:val="00C37EAE"/>
    <w:rsid w:val="00C40469"/>
    <w:rsid w:val="00C42C5A"/>
    <w:rsid w:val="00C43E48"/>
    <w:rsid w:val="00C44F4D"/>
    <w:rsid w:val="00C45CB2"/>
    <w:rsid w:val="00C54939"/>
    <w:rsid w:val="00C84573"/>
    <w:rsid w:val="00C87AD1"/>
    <w:rsid w:val="00C94405"/>
    <w:rsid w:val="00CA5C4D"/>
    <w:rsid w:val="00CB759A"/>
    <w:rsid w:val="00CC204D"/>
    <w:rsid w:val="00CD570F"/>
    <w:rsid w:val="00CE0349"/>
    <w:rsid w:val="00CF3419"/>
    <w:rsid w:val="00D10320"/>
    <w:rsid w:val="00D332B9"/>
    <w:rsid w:val="00D376AB"/>
    <w:rsid w:val="00D51425"/>
    <w:rsid w:val="00D552A5"/>
    <w:rsid w:val="00D76C38"/>
    <w:rsid w:val="00D81453"/>
    <w:rsid w:val="00D81B37"/>
    <w:rsid w:val="00D85E77"/>
    <w:rsid w:val="00D95FC2"/>
    <w:rsid w:val="00DA2E73"/>
    <w:rsid w:val="00DA303B"/>
    <w:rsid w:val="00DA525E"/>
    <w:rsid w:val="00DB58D8"/>
    <w:rsid w:val="00DB7C62"/>
    <w:rsid w:val="00DC16A5"/>
    <w:rsid w:val="00DC5082"/>
    <w:rsid w:val="00DC6710"/>
    <w:rsid w:val="00E022A7"/>
    <w:rsid w:val="00E051BD"/>
    <w:rsid w:val="00E101D2"/>
    <w:rsid w:val="00E40C64"/>
    <w:rsid w:val="00E4235B"/>
    <w:rsid w:val="00E470BF"/>
    <w:rsid w:val="00E52DD3"/>
    <w:rsid w:val="00E5380C"/>
    <w:rsid w:val="00E646A1"/>
    <w:rsid w:val="00E76872"/>
    <w:rsid w:val="00E82B3F"/>
    <w:rsid w:val="00E90177"/>
    <w:rsid w:val="00EB0B36"/>
    <w:rsid w:val="00EB330B"/>
    <w:rsid w:val="00EB41AE"/>
    <w:rsid w:val="00EC21F6"/>
    <w:rsid w:val="00EC279C"/>
    <w:rsid w:val="00ED0D2C"/>
    <w:rsid w:val="00ED7792"/>
    <w:rsid w:val="00ED7A4C"/>
    <w:rsid w:val="00EE3698"/>
    <w:rsid w:val="00EF2200"/>
    <w:rsid w:val="00EF221E"/>
    <w:rsid w:val="00EF2E0E"/>
    <w:rsid w:val="00EF4000"/>
    <w:rsid w:val="00F02E7B"/>
    <w:rsid w:val="00F06760"/>
    <w:rsid w:val="00F138A7"/>
    <w:rsid w:val="00F23EB3"/>
    <w:rsid w:val="00F33A26"/>
    <w:rsid w:val="00F4058A"/>
    <w:rsid w:val="00F516A0"/>
    <w:rsid w:val="00F558D7"/>
    <w:rsid w:val="00F60A81"/>
    <w:rsid w:val="00F61D28"/>
    <w:rsid w:val="00F62928"/>
    <w:rsid w:val="00F64B62"/>
    <w:rsid w:val="00F84238"/>
    <w:rsid w:val="00F84BEE"/>
    <w:rsid w:val="00FB2632"/>
    <w:rsid w:val="00FC3901"/>
    <w:rsid w:val="00FC7A84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B72E723"/>
  <w15:docId w15:val="{A86FDF37-2246-4F84-AF8F-A5FB6ED7D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val="pl-PL"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character" w:customStyle="1" w:styleId="fontstyle01">
    <w:name w:val="fontstyle01"/>
    <w:basedOn w:val="Domylnaczcionkaakapitu"/>
    <w:rsid w:val="008A648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0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brdulak@pwr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ED10BDDD-4BBE-46FC-BE25-BEB08C039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614</Words>
  <Characters>3689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PRZEWODNIK PO PRZEDMIOCIE</vt:lpstr>
      <vt:lpstr>PRZEWODNIK PO PRZEDMIOCIE</vt:lpstr>
    </vt:vector>
  </TitlesOfParts>
  <Company>GB</Company>
  <LinksUpToDate>false</LinksUpToDate>
  <CharactersWithSpaces>4295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Alicja Książek-Wiatrowska</cp:lastModifiedBy>
  <cp:revision>27</cp:revision>
  <cp:lastPrinted>2021-03-09T10:09:00Z</cp:lastPrinted>
  <dcterms:created xsi:type="dcterms:W3CDTF">2022-06-02T19:47:00Z</dcterms:created>
  <dcterms:modified xsi:type="dcterms:W3CDTF">2023-03-03T11:08:00Z</dcterms:modified>
</cp:coreProperties>
</file>